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8CDC9EB"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18FB0A78" w14:textId="77777777">
        <w:trPr>
          <w:trHeight w:val="1132"/>
        </w:trPr>
        <w:tc>
          <w:tcPr>
            <w:tcW w:w="10434" w:type="dxa"/>
          </w:tcPr>
          <w:p w14:paraId="49C801D4" w14:textId="6081CFFC" w:rsidR="009B1CD0" w:rsidRDefault="00B222C6" w:rsidP="00FE48C9">
            <w:pPr>
              <w:pStyle w:val="En-tte"/>
              <w:jc w:val="center"/>
            </w:pPr>
            <w:r w:rsidRPr="00573B92">
              <w:rPr>
                <w:noProof/>
                <w:lang w:eastAsia="fr-FR"/>
              </w:rPr>
              <w:drawing>
                <wp:inline distT="0" distB="0" distL="0" distR="0" wp14:anchorId="675245C9" wp14:editId="1C46BB08">
                  <wp:extent cx="5762625" cy="1057275"/>
                  <wp:effectExtent l="0" t="0" r="0" b="0"/>
                  <wp:docPr id="1"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1057275"/>
                          </a:xfrm>
                          <a:prstGeom prst="rect">
                            <a:avLst/>
                          </a:prstGeom>
                          <a:noFill/>
                          <a:ln>
                            <a:noFill/>
                          </a:ln>
                        </pic:spPr>
                      </pic:pic>
                    </a:graphicData>
                  </a:graphic>
                </wp:inline>
              </w:drawing>
            </w:r>
          </w:p>
        </w:tc>
      </w:tr>
    </w:tbl>
    <w:p w14:paraId="71CD5902"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3E6DC961" w14:textId="77777777">
        <w:tc>
          <w:tcPr>
            <w:tcW w:w="9002" w:type="dxa"/>
            <w:shd w:val="clear" w:color="auto" w:fill="66CCFF"/>
          </w:tcPr>
          <w:p w14:paraId="6DDCA380"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4479566B"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7DF51684" w14:textId="77777777" w:rsidR="009B1CD0" w:rsidRDefault="00E47798" w:rsidP="0083205E">
            <w:pPr>
              <w:pStyle w:val="Titre8"/>
              <w:tabs>
                <w:tab w:val="left" w:pos="851"/>
                <w:tab w:val="right" w:pos="9639"/>
              </w:tabs>
              <w:spacing w:before="120" w:after="120"/>
            </w:pPr>
            <w:r>
              <w:rPr>
                <w:caps/>
                <w:sz w:val="28"/>
                <w:szCs w:val="28"/>
              </w:rPr>
              <w:t>ATTRI1</w:t>
            </w:r>
          </w:p>
        </w:tc>
      </w:tr>
    </w:tbl>
    <w:p w14:paraId="14D358CB" w14:textId="77777777" w:rsidR="009B1CD0" w:rsidRDefault="009B1CD0"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E77A6E1" w14:textId="77777777">
        <w:tc>
          <w:tcPr>
            <w:tcW w:w="10277" w:type="dxa"/>
            <w:shd w:val="clear" w:color="auto" w:fill="66CCFF"/>
          </w:tcPr>
          <w:p w14:paraId="0B023353"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7F49FA9F" w14:textId="77777777" w:rsidR="009B1CD0" w:rsidRDefault="009B1CD0" w:rsidP="006C4338">
      <w:pPr>
        <w:tabs>
          <w:tab w:val="left" w:pos="426"/>
          <w:tab w:val="left" w:pos="851"/>
        </w:tabs>
        <w:jc w:val="both"/>
      </w:pPr>
    </w:p>
    <w:p w14:paraId="5420B3C0" w14:textId="77777777" w:rsidR="009B1CD0" w:rsidRDefault="009B1CD0" w:rsidP="006C4338">
      <w:pPr>
        <w:tabs>
          <w:tab w:val="left" w:pos="426"/>
          <w:tab w:val="left" w:pos="851"/>
        </w:tabs>
        <w:jc w:val="both"/>
        <w:rPr>
          <w:rFonts w:ascii="Arial" w:hAnsi="Arial" w:cs="Arial"/>
          <w:bCs/>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1785C110" w14:textId="77777777" w:rsidR="00CE0905" w:rsidRDefault="00CE0905" w:rsidP="00CE0905">
      <w:pPr>
        <w:tabs>
          <w:tab w:val="left" w:pos="426"/>
          <w:tab w:val="left" w:pos="851"/>
        </w:tabs>
        <w:jc w:val="both"/>
        <w:rPr>
          <w:rFonts w:ascii="Arial" w:hAnsi="Arial" w:cs="Arial"/>
          <w:i/>
          <w:sz w:val="18"/>
          <w:szCs w:val="18"/>
        </w:rPr>
      </w:pPr>
    </w:p>
    <w:p w14:paraId="51095A4C" w14:textId="77777777" w:rsidR="00CE0905" w:rsidRPr="00CE0905" w:rsidRDefault="00CE0905" w:rsidP="00CE0905">
      <w:pPr>
        <w:jc w:val="both"/>
        <w:rPr>
          <w:rFonts w:ascii="Arial" w:hAnsi="Arial" w:cs="Arial"/>
          <w:b/>
          <w:bCs/>
          <w:sz w:val="22"/>
          <w:szCs w:val="22"/>
        </w:rPr>
      </w:pPr>
      <w:r w:rsidRPr="00CE0905">
        <w:rPr>
          <w:rFonts w:ascii="Arial" w:hAnsi="Arial" w:cs="Arial"/>
          <w:b/>
          <w:bCs/>
          <w:sz w:val="22"/>
          <w:szCs w:val="22"/>
        </w:rPr>
        <w:t>Marché portant sur des prestations d’analyses multi-</w:t>
      </w:r>
      <w:proofErr w:type="spellStart"/>
      <w:r w:rsidRPr="00CE0905">
        <w:rPr>
          <w:rFonts w:ascii="Arial" w:hAnsi="Arial" w:cs="Arial"/>
          <w:b/>
          <w:bCs/>
          <w:sz w:val="22"/>
          <w:szCs w:val="22"/>
        </w:rPr>
        <w:t>omics</w:t>
      </w:r>
      <w:proofErr w:type="spellEnd"/>
      <w:r w:rsidRPr="00CE0905">
        <w:rPr>
          <w:rFonts w:ascii="Arial" w:hAnsi="Arial" w:cs="Arial"/>
          <w:b/>
          <w:bCs/>
          <w:sz w:val="22"/>
          <w:szCs w:val="22"/>
        </w:rPr>
        <w:t xml:space="preserve"> (</w:t>
      </w:r>
      <w:proofErr w:type="spellStart"/>
      <w:r w:rsidRPr="00CE0905">
        <w:rPr>
          <w:rFonts w:ascii="Arial" w:hAnsi="Arial" w:cs="Arial"/>
          <w:b/>
          <w:bCs/>
          <w:sz w:val="22"/>
          <w:szCs w:val="22"/>
        </w:rPr>
        <w:t>proteomique</w:t>
      </w:r>
      <w:proofErr w:type="spellEnd"/>
      <w:r w:rsidRPr="00CE0905">
        <w:rPr>
          <w:rFonts w:ascii="Arial" w:hAnsi="Arial" w:cs="Arial"/>
          <w:b/>
          <w:bCs/>
          <w:sz w:val="22"/>
          <w:szCs w:val="22"/>
        </w:rPr>
        <w:t xml:space="preserve"> et Métabolomique) sur des échantillons humains précieux et limités d’îlots pancréatiques au profit de l’unité de recherche Inserm UMR 1190.</w:t>
      </w:r>
    </w:p>
    <w:p w14:paraId="059CAEAF" w14:textId="77777777" w:rsidR="009B1CD0" w:rsidRDefault="009B1CD0" w:rsidP="005846FB">
      <w:pPr>
        <w:tabs>
          <w:tab w:val="left" w:pos="426"/>
          <w:tab w:val="left" w:pos="851"/>
        </w:tabs>
        <w:jc w:val="both"/>
        <w:rPr>
          <w:rFonts w:ascii="Arial" w:hAnsi="Arial" w:cs="Arial"/>
        </w:rPr>
      </w:pPr>
    </w:p>
    <w:p w14:paraId="0178DDC6" w14:textId="77777777" w:rsidR="00117D26" w:rsidRPr="002B07DC" w:rsidRDefault="00117D26" w:rsidP="005846FB">
      <w:pPr>
        <w:tabs>
          <w:tab w:val="left" w:pos="426"/>
          <w:tab w:val="left" w:pos="851"/>
        </w:tabs>
        <w:jc w:val="both"/>
        <w:rPr>
          <w:rFonts w:ascii="Arial" w:hAnsi="Arial" w:cs="Arial"/>
          <w:sz w:val="22"/>
          <w:szCs w:val="22"/>
        </w:rPr>
      </w:pPr>
    </w:p>
    <w:p w14:paraId="1B094A73" w14:textId="674142E0" w:rsidR="002B07DC" w:rsidRPr="002B07DC" w:rsidRDefault="002B07DC" w:rsidP="002B07DC">
      <w:pPr>
        <w:rPr>
          <w:rFonts w:ascii="Arial" w:hAnsi="Arial" w:cs="Arial"/>
          <w:sz w:val="22"/>
          <w:szCs w:val="22"/>
        </w:rPr>
      </w:pPr>
      <w:r w:rsidRPr="002B07DC">
        <w:rPr>
          <w:rFonts w:ascii="Arial" w:hAnsi="Arial" w:cs="Arial"/>
          <w:b/>
          <w:sz w:val="22"/>
          <w:szCs w:val="22"/>
        </w:rPr>
        <w:t xml:space="preserve">N° de projet d’achat </w:t>
      </w:r>
      <w:r w:rsidRPr="002B07DC">
        <w:rPr>
          <w:rFonts w:ascii="Arial" w:hAnsi="Arial" w:cs="Arial"/>
          <w:sz w:val="22"/>
          <w:szCs w:val="22"/>
        </w:rPr>
        <w:t xml:space="preserve">: </w:t>
      </w:r>
      <w:r w:rsidRPr="002B07DC">
        <w:rPr>
          <w:rFonts w:ascii="Arial" w:hAnsi="Arial" w:cs="Arial"/>
          <w:b/>
          <w:sz w:val="22"/>
          <w:szCs w:val="22"/>
        </w:rPr>
        <w:t>INSERM-NO-202</w:t>
      </w:r>
      <w:r w:rsidR="00117D26">
        <w:rPr>
          <w:rFonts w:ascii="Arial" w:hAnsi="Arial" w:cs="Arial"/>
          <w:b/>
          <w:sz w:val="22"/>
          <w:szCs w:val="22"/>
        </w:rPr>
        <w:t>6</w:t>
      </w:r>
      <w:r w:rsidR="00B05060">
        <w:rPr>
          <w:rFonts w:ascii="Arial" w:hAnsi="Arial" w:cs="Arial"/>
          <w:b/>
          <w:sz w:val="22"/>
          <w:szCs w:val="22"/>
        </w:rPr>
        <w:t>-</w:t>
      </w:r>
      <w:r w:rsidR="00CE0905">
        <w:rPr>
          <w:rFonts w:ascii="Arial" w:hAnsi="Arial" w:cs="Arial"/>
          <w:b/>
          <w:sz w:val="22"/>
          <w:szCs w:val="22"/>
        </w:rPr>
        <w:t>03</w:t>
      </w:r>
    </w:p>
    <w:p w14:paraId="4E79ECD3" w14:textId="77777777" w:rsidR="00876A73" w:rsidRDefault="00876A73" w:rsidP="005846FB">
      <w:pPr>
        <w:tabs>
          <w:tab w:val="left" w:pos="426"/>
          <w:tab w:val="left" w:pos="851"/>
        </w:tabs>
        <w:jc w:val="both"/>
        <w:rPr>
          <w:rFonts w:ascii="Arial" w:hAnsi="Arial" w:cs="Arial"/>
        </w:rPr>
      </w:pPr>
    </w:p>
    <w:p w14:paraId="367F4CB2" w14:textId="6E6F628C" w:rsidR="009B1CD0" w:rsidRDefault="009B1CD0" w:rsidP="00B05060">
      <w:pPr>
        <w:tabs>
          <w:tab w:val="left" w:pos="426"/>
          <w:tab w:val="left" w:pos="851"/>
        </w:tabs>
        <w:jc w:val="both"/>
        <w:rPr>
          <w:iCs/>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w:t>
      </w:r>
      <w:r w:rsidR="00411D39">
        <w:t xml:space="preserve"> </w:t>
      </w:r>
      <w:r w:rsidR="00B87564">
        <w:rPr>
          <w:iCs/>
        </w:rPr>
        <w:t>;</w:t>
      </w:r>
    </w:p>
    <w:p w14:paraId="61251CD8" w14:textId="77777777" w:rsidR="00117D26" w:rsidRDefault="00117D26" w:rsidP="00B05060">
      <w:pPr>
        <w:tabs>
          <w:tab w:val="left" w:pos="426"/>
          <w:tab w:val="left" w:pos="851"/>
        </w:tabs>
        <w:jc w:val="both"/>
        <w:rPr>
          <w:iCs/>
        </w:rPr>
      </w:pPr>
    </w:p>
    <w:p w14:paraId="421F244C" w14:textId="77777777" w:rsidR="00117D26" w:rsidRDefault="00117D26" w:rsidP="00B05060">
      <w:pPr>
        <w:tabs>
          <w:tab w:val="left" w:pos="426"/>
          <w:tab w:val="left" w:pos="851"/>
        </w:tabs>
        <w:jc w:val="both"/>
        <w:rPr>
          <w:rFonts w:ascii="Arial" w:hAnsi="Arial" w:cs="Arial"/>
          <w:i/>
          <w:sz w:val="18"/>
          <w:szCs w:val="18"/>
        </w:rPr>
      </w:pPr>
    </w:p>
    <w:p w14:paraId="46D19BE8" w14:textId="1EEE9AA7" w:rsidR="00411D39" w:rsidRDefault="00411D39" w:rsidP="00411D39">
      <w:pPr>
        <w:tabs>
          <w:tab w:val="left" w:pos="426"/>
          <w:tab w:val="left" w:pos="851"/>
        </w:tabs>
        <w:ind w:left="851"/>
        <w:jc w:val="both"/>
        <w:rPr>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 xml:space="preserve"> A la tranche ferme </w:t>
      </w:r>
      <w:r w:rsidR="00E357C2">
        <w:t xml:space="preserve">- </w:t>
      </w:r>
      <w:r w:rsidRPr="00C76334">
        <w:rPr>
          <w:rFonts w:ascii="Arial" w:hAnsi="Arial" w:cs="Arial"/>
        </w:rPr>
        <w:t>phase pilote de faisabilité et de validation</w:t>
      </w:r>
      <w:r w:rsidRPr="00C76334">
        <w:t xml:space="preserve"> </w:t>
      </w:r>
      <w:r w:rsidRPr="00C76334">
        <w:rPr>
          <w:iCs/>
        </w:rPr>
        <w:t>;</w:t>
      </w:r>
    </w:p>
    <w:p w14:paraId="7256E2ED" w14:textId="77777777" w:rsidR="00411D39" w:rsidRDefault="00411D39" w:rsidP="00411D39">
      <w:pPr>
        <w:tabs>
          <w:tab w:val="left" w:pos="426"/>
          <w:tab w:val="left" w:pos="851"/>
        </w:tabs>
        <w:ind w:left="851"/>
        <w:jc w:val="both"/>
        <w:rPr>
          <w:iCs/>
        </w:rPr>
      </w:pPr>
    </w:p>
    <w:p w14:paraId="0A4CA187" w14:textId="0FEE5A8F" w:rsidR="00411D39" w:rsidRDefault="00411D39" w:rsidP="00411D39">
      <w:pPr>
        <w:tabs>
          <w:tab w:val="left" w:pos="426"/>
          <w:tab w:val="left" w:pos="851"/>
        </w:tabs>
        <w:ind w:left="851"/>
        <w:jc w:val="both"/>
        <w:rPr>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 xml:space="preserve"> A la tranche optionnelle n° 1 - </w:t>
      </w:r>
      <w:r w:rsidRPr="00C76334">
        <w:rPr>
          <w:rFonts w:ascii="Arial" w:hAnsi="Arial" w:cs="Arial"/>
        </w:rPr>
        <w:t>concerne la phase opérationnelle d’analyses OMICS, (option 1 : protéomique seule</w:t>
      </w:r>
      <w:r>
        <w:rPr>
          <w:rFonts w:ascii="Arial" w:hAnsi="Arial" w:cs="Arial"/>
        </w:rPr>
        <w:t>)</w:t>
      </w:r>
      <w:r w:rsidRPr="00C76334">
        <w:t xml:space="preserve"> </w:t>
      </w:r>
      <w:r w:rsidRPr="00C76334">
        <w:rPr>
          <w:iCs/>
        </w:rPr>
        <w:t>;</w:t>
      </w:r>
    </w:p>
    <w:p w14:paraId="38DD5C3C" w14:textId="77777777" w:rsidR="00411D39" w:rsidRDefault="00411D39" w:rsidP="00411D39">
      <w:pPr>
        <w:tabs>
          <w:tab w:val="left" w:pos="426"/>
          <w:tab w:val="left" w:pos="851"/>
        </w:tabs>
        <w:ind w:left="851"/>
        <w:jc w:val="both"/>
        <w:rPr>
          <w:iCs/>
        </w:rPr>
      </w:pPr>
    </w:p>
    <w:p w14:paraId="1F283960" w14:textId="4614C9C2" w:rsidR="00411D39" w:rsidRPr="00C76334" w:rsidRDefault="00411D39" w:rsidP="00411D39">
      <w:pPr>
        <w:tabs>
          <w:tab w:val="left" w:pos="426"/>
          <w:tab w:val="left" w:pos="851"/>
        </w:tabs>
        <w:ind w:left="851"/>
        <w:jc w:val="both"/>
        <w:rPr>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 xml:space="preserve"> A la tranche optionnelle n° 2 - </w:t>
      </w:r>
      <w:r w:rsidRPr="00C76334">
        <w:rPr>
          <w:rFonts w:ascii="Arial" w:hAnsi="Arial" w:cs="Arial"/>
        </w:rPr>
        <w:t xml:space="preserve">concerne la phase opérationnelle d’analyses OMICS, (option </w:t>
      </w:r>
      <w:r>
        <w:rPr>
          <w:rFonts w:ascii="Arial" w:hAnsi="Arial" w:cs="Arial"/>
        </w:rPr>
        <w:t>2</w:t>
      </w:r>
      <w:r w:rsidRPr="00C76334">
        <w:rPr>
          <w:rFonts w:ascii="Arial" w:hAnsi="Arial" w:cs="Arial"/>
        </w:rPr>
        <w:t xml:space="preserve"> : protéomique </w:t>
      </w:r>
      <w:r>
        <w:rPr>
          <w:rFonts w:ascii="Arial" w:hAnsi="Arial" w:cs="Arial"/>
        </w:rPr>
        <w:t xml:space="preserve">et métabolomique) </w:t>
      </w:r>
      <w:r w:rsidRPr="00C76334">
        <w:rPr>
          <w:iCs/>
        </w:rPr>
        <w:t>;</w:t>
      </w:r>
    </w:p>
    <w:p w14:paraId="1D898473" w14:textId="77777777" w:rsidR="00411D39" w:rsidRDefault="00411D39" w:rsidP="00B05060">
      <w:pPr>
        <w:tabs>
          <w:tab w:val="left" w:pos="426"/>
          <w:tab w:val="left" w:pos="851"/>
        </w:tabs>
        <w:jc w:val="both"/>
        <w:rPr>
          <w:rFonts w:ascii="Arial" w:hAnsi="Arial" w:cs="Arial"/>
          <w:i/>
          <w:sz w:val="18"/>
          <w:szCs w:val="18"/>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1CCEE38F" w14:textId="77777777" w:rsidTr="001B62AC">
        <w:tc>
          <w:tcPr>
            <w:tcW w:w="10277" w:type="dxa"/>
            <w:shd w:val="clear" w:color="auto" w:fill="66CCFF"/>
          </w:tcPr>
          <w:p w14:paraId="4C4F647D"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47FC97C0" w14:textId="77777777" w:rsidR="009B1CD0" w:rsidRDefault="009B1CD0" w:rsidP="006C4338">
      <w:pPr>
        <w:tabs>
          <w:tab w:val="left" w:pos="851"/>
        </w:tabs>
      </w:pPr>
    </w:p>
    <w:p w14:paraId="4056806F"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5189FA70"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5598BE8" w14:textId="77777777" w:rsidR="009B1CD0" w:rsidRDefault="009B1CD0" w:rsidP="005846FB">
      <w:pPr>
        <w:tabs>
          <w:tab w:val="left" w:pos="851"/>
        </w:tabs>
        <w:rPr>
          <w:rFonts w:ascii="Arial" w:hAnsi="Arial" w:cs="Arial"/>
        </w:rPr>
      </w:pPr>
    </w:p>
    <w:p w14:paraId="4759085D" w14:textId="77777777" w:rsidR="009B1CD0" w:rsidRPr="005656C5" w:rsidRDefault="009B1CD0" w:rsidP="005846FB">
      <w:pPr>
        <w:tabs>
          <w:tab w:val="left" w:pos="851"/>
        </w:tabs>
        <w:jc w:val="both"/>
      </w:pPr>
      <w:r w:rsidRPr="005656C5">
        <w:rPr>
          <w:rFonts w:ascii="Arial" w:hAnsi="Arial" w:cs="Arial"/>
        </w:rPr>
        <w:t xml:space="preserve">Après avoir pris connaissance des pièces constitutives du marché </w:t>
      </w:r>
      <w:r w:rsidR="00FE48C9" w:rsidRPr="005656C5">
        <w:rPr>
          <w:rFonts w:ascii="Arial" w:hAnsi="Arial" w:cs="Arial"/>
        </w:rPr>
        <w:t>public</w:t>
      </w:r>
      <w:r w:rsidRPr="005656C5">
        <w:rPr>
          <w:rFonts w:ascii="Arial" w:hAnsi="Arial" w:cs="Arial"/>
        </w:rPr>
        <w:t xml:space="preserve"> suivantes,</w:t>
      </w:r>
    </w:p>
    <w:p w14:paraId="027F5438" w14:textId="31602DEB" w:rsidR="00117D26" w:rsidRPr="006C1F1C" w:rsidRDefault="00117D26" w:rsidP="00117D26">
      <w:pPr>
        <w:tabs>
          <w:tab w:val="left" w:pos="851"/>
        </w:tabs>
        <w:spacing w:before="120"/>
        <w:ind w:left="1135" w:hanging="284"/>
        <w:jc w:val="both"/>
      </w:pPr>
      <w:r w:rsidRPr="006C1F1C">
        <w:fldChar w:fldCharType="begin">
          <w:ffData>
            <w:name w:val=""/>
            <w:enabled/>
            <w:calcOnExit w:val="0"/>
            <w:checkBox>
              <w:size w:val="20"/>
              <w:default w:val="0"/>
            </w:checkBox>
          </w:ffData>
        </w:fldChar>
      </w:r>
      <w:r w:rsidRPr="006C1F1C">
        <w:instrText xml:space="preserve"> FORMCHECKBOX </w:instrText>
      </w:r>
      <w:r w:rsidRPr="006C1F1C">
        <w:fldChar w:fldCharType="separate"/>
      </w:r>
      <w:r w:rsidRPr="006C1F1C">
        <w:fldChar w:fldCharType="end"/>
      </w:r>
      <w:r w:rsidRPr="006C1F1C">
        <w:rPr>
          <w:rFonts w:ascii="Arial" w:hAnsi="Arial" w:cs="Arial"/>
        </w:rPr>
        <w:t xml:space="preserve"> CCAP n°INSERM-NO-2026-</w:t>
      </w:r>
      <w:r w:rsidR="00CE0905">
        <w:rPr>
          <w:rFonts w:ascii="Arial" w:hAnsi="Arial" w:cs="Arial"/>
        </w:rPr>
        <w:t>03</w:t>
      </w:r>
    </w:p>
    <w:p w14:paraId="69CE8E68" w14:textId="77777777" w:rsidR="00117D26" w:rsidRPr="006C1F1C" w:rsidRDefault="00117D26" w:rsidP="00117D26">
      <w:pPr>
        <w:tabs>
          <w:tab w:val="left" w:pos="851"/>
        </w:tabs>
        <w:spacing w:before="120"/>
        <w:ind w:left="1135" w:hanging="284"/>
        <w:jc w:val="both"/>
      </w:pPr>
      <w:r w:rsidRPr="006C1F1C">
        <w:fldChar w:fldCharType="begin">
          <w:ffData>
            <w:name w:val=""/>
            <w:enabled/>
            <w:calcOnExit w:val="0"/>
            <w:checkBox>
              <w:size w:val="20"/>
              <w:default w:val="0"/>
            </w:checkBox>
          </w:ffData>
        </w:fldChar>
      </w:r>
      <w:r w:rsidRPr="006C1F1C">
        <w:instrText xml:space="preserve"> FORMCHECKBOX </w:instrText>
      </w:r>
      <w:r w:rsidRPr="006C1F1C">
        <w:fldChar w:fldCharType="separate"/>
      </w:r>
      <w:r w:rsidRPr="006C1F1C">
        <w:fldChar w:fldCharType="end"/>
      </w:r>
      <w:r w:rsidRPr="006C1F1C">
        <w:rPr>
          <w:rFonts w:ascii="Arial" w:hAnsi="Arial" w:cs="Arial"/>
        </w:rPr>
        <w:t xml:space="preserve"> CCAG/FCS : </w:t>
      </w:r>
      <w:r>
        <w:rPr>
          <w:rFonts w:ascii="Arial" w:hAnsi="Arial" w:cs="Arial"/>
        </w:rPr>
        <w:t>l</w:t>
      </w:r>
      <w:r w:rsidRPr="006C1F1C">
        <w:rPr>
          <w:rFonts w:ascii="Arial" w:hAnsi="Arial" w:cs="Arial"/>
        </w:rPr>
        <w:t>e cahier des clauses administratives générales applicable aux marchés publics de fournitures courantes et services (CCAG-FCS) issu du décret du 30 mars 2021.</w:t>
      </w:r>
    </w:p>
    <w:p w14:paraId="343A101D" w14:textId="5ECB793A" w:rsidR="00117D26" w:rsidRDefault="00117D26" w:rsidP="00117D26">
      <w:pPr>
        <w:tabs>
          <w:tab w:val="left" w:pos="851"/>
        </w:tabs>
        <w:spacing w:before="120"/>
        <w:ind w:left="1135" w:hanging="284"/>
        <w:jc w:val="both"/>
        <w:rPr>
          <w:rFonts w:ascii="Arial" w:hAnsi="Arial" w:cs="Arial"/>
        </w:rPr>
      </w:pPr>
      <w:r w:rsidRPr="006C1F1C">
        <w:fldChar w:fldCharType="begin">
          <w:ffData>
            <w:name w:val=""/>
            <w:enabled/>
            <w:calcOnExit w:val="0"/>
            <w:checkBox>
              <w:size w:val="20"/>
              <w:default w:val="0"/>
            </w:checkBox>
          </w:ffData>
        </w:fldChar>
      </w:r>
      <w:r w:rsidRPr="006C1F1C">
        <w:instrText xml:space="preserve"> FORMCHECKBOX </w:instrText>
      </w:r>
      <w:r w:rsidRPr="006C1F1C">
        <w:fldChar w:fldCharType="separate"/>
      </w:r>
      <w:r w:rsidRPr="006C1F1C">
        <w:fldChar w:fldCharType="end"/>
      </w:r>
      <w:r w:rsidRPr="006C1F1C">
        <w:rPr>
          <w:rFonts w:ascii="Arial" w:hAnsi="Arial" w:cs="Arial"/>
        </w:rPr>
        <w:t xml:space="preserve"> CCTP n° INSERM-NO-2026-</w:t>
      </w:r>
      <w:r w:rsidR="00CE0905">
        <w:rPr>
          <w:rFonts w:ascii="Arial" w:hAnsi="Arial" w:cs="Arial"/>
        </w:rPr>
        <w:t>03</w:t>
      </w:r>
    </w:p>
    <w:p w14:paraId="3288FB55" w14:textId="6006132A" w:rsidR="00117D26" w:rsidRPr="006C1F1C" w:rsidRDefault="00117D26" w:rsidP="00117D26">
      <w:pPr>
        <w:tabs>
          <w:tab w:val="left" w:pos="851"/>
        </w:tabs>
        <w:spacing w:before="120"/>
        <w:ind w:left="1135" w:hanging="284"/>
        <w:jc w:val="both"/>
        <w:rPr>
          <w:rFonts w:ascii="Arial" w:hAnsi="Arial" w:cs="Arial"/>
        </w:rPr>
      </w:pPr>
      <w:r w:rsidRPr="006C1F1C">
        <w:fldChar w:fldCharType="begin">
          <w:ffData>
            <w:name w:val=""/>
            <w:enabled/>
            <w:calcOnExit w:val="0"/>
            <w:checkBox>
              <w:size w:val="20"/>
              <w:default w:val="0"/>
            </w:checkBox>
          </w:ffData>
        </w:fldChar>
      </w:r>
      <w:r w:rsidRPr="006C1F1C">
        <w:instrText xml:space="preserve"> FORMCHECKBOX </w:instrText>
      </w:r>
      <w:r w:rsidRPr="006C1F1C">
        <w:fldChar w:fldCharType="separate"/>
      </w:r>
      <w:r w:rsidRPr="006C1F1C">
        <w:fldChar w:fldCharType="end"/>
      </w:r>
      <w:r w:rsidRPr="006C1F1C">
        <w:rPr>
          <w:rFonts w:ascii="Arial" w:hAnsi="Arial" w:cs="Arial"/>
        </w:rPr>
        <w:t xml:space="preserve">  Annexe</w:t>
      </w:r>
      <w:r>
        <w:rPr>
          <w:rFonts w:ascii="Arial" w:hAnsi="Arial" w:cs="Arial"/>
        </w:rPr>
        <w:t xml:space="preserve"> </w:t>
      </w:r>
      <w:r w:rsidRPr="006C1F1C">
        <w:rPr>
          <w:rFonts w:ascii="Arial" w:hAnsi="Arial" w:cs="Arial"/>
        </w:rPr>
        <w:t>financière</w:t>
      </w:r>
      <w:r w:rsidR="00CE0905">
        <w:rPr>
          <w:rFonts w:ascii="Arial" w:hAnsi="Arial" w:cs="Arial"/>
        </w:rPr>
        <w:t xml:space="preserve"> n°1 -</w:t>
      </w:r>
      <w:r>
        <w:rPr>
          <w:rFonts w:ascii="Arial" w:hAnsi="Arial" w:cs="Arial"/>
        </w:rPr>
        <w:t xml:space="preserve"> </w:t>
      </w:r>
      <w:r w:rsidRPr="006C1F1C">
        <w:rPr>
          <w:rFonts w:ascii="Arial" w:hAnsi="Arial" w:cs="Arial"/>
        </w:rPr>
        <w:t>INSERM-NO-2026-</w:t>
      </w:r>
      <w:r w:rsidR="00CE0905">
        <w:rPr>
          <w:rFonts w:ascii="Arial" w:hAnsi="Arial" w:cs="Arial"/>
        </w:rPr>
        <w:t>03</w:t>
      </w:r>
    </w:p>
    <w:p w14:paraId="4C1EBAB4" w14:textId="7BFCB333" w:rsidR="00117D26" w:rsidRDefault="00117D26" w:rsidP="00117D26">
      <w:pPr>
        <w:tabs>
          <w:tab w:val="left" w:pos="851"/>
        </w:tabs>
        <w:spacing w:before="120"/>
        <w:ind w:left="1135" w:hanging="284"/>
        <w:jc w:val="both"/>
        <w:rPr>
          <w:rFonts w:ascii="Arial" w:hAnsi="Arial" w:cs="Arial"/>
        </w:rPr>
      </w:pPr>
      <w:r w:rsidRPr="006C1F1C">
        <w:fldChar w:fldCharType="begin">
          <w:ffData>
            <w:name w:val=""/>
            <w:enabled/>
            <w:calcOnExit w:val="0"/>
            <w:checkBox>
              <w:size w:val="20"/>
              <w:default w:val="0"/>
            </w:checkBox>
          </w:ffData>
        </w:fldChar>
      </w:r>
      <w:r w:rsidRPr="006C1F1C">
        <w:instrText xml:space="preserve"> FORMCHECKBOX </w:instrText>
      </w:r>
      <w:r w:rsidRPr="006C1F1C">
        <w:fldChar w:fldCharType="separate"/>
      </w:r>
      <w:r w:rsidRPr="006C1F1C">
        <w:fldChar w:fldCharType="end"/>
      </w:r>
      <w:r w:rsidRPr="006C1F1C">
        <w:rPr>
          <w:rFonts w:ascii="Arial" w:hAnsi="Arial" w:cs="Arial"/>
        </w:rPr>
        <w:t xml:space="preserve"> </w:t>
      </w:r>
      <w:r>
        <w:rPr>
          <w:rFonts w:ascii="Arial" w:hAnsi="Arial" w:cs="Arial"/>
        </w:rPr>
        <w:t xml:space="preserve"> Cadre de Réponse Technique (CRT) </w:t>
      </w:r>
      <w:r w:rsidR="006C5B1F">
        <w:rPr>
          <w:rFonts w:ascii="Arial" w:hAnsi="Arial" w:cs="Arial"/>
        </w:rPr>
        <w:t xml:space="preserve">- </w:t>
      </w:r>
      <w:r w:rsidR="006C5B1F" w:rsidRPr="006C1F1C">
        <w:rPr>
          <w:rFonts w:ascii="Arial" w:hAnsi="Arial" w:cs="Arial"/>
        </w:rPr>
        <w:t>INSERM-NO-2026-</w:t>
      </w:r>
      <w:r w:rsidR="00CE0905">
        <w:rPr>
          <w:rFonts w:ascii="Arial" w:hAnsi="Arial" w:cs="Arial"/>
        </w:rPr>
        <w:t>03</w:t>
      </w:r>
    </w:p>
    <w:p w14:paraId="02C60641" w14:textId="77777777" w:rsidR="009B1CD0" w:rsidRPr="005656C5" w:rsidRDefault="009B1CD0" w:rsidP="005656C5">
      <w:pPr>
        <w:tabs>
          <w:tab w:val="left" w:pos="851"/>
        </w:tabs>
        <w:ind w:hanging="709"/>
        <w:jc w:val="both"/>
        <w:rPr>
          <w:rFonts w:ascii="Arial" w:hAnsi="Arial" w:cs="Arial"/>
          <w:sz w:val="18"/>
          <w:szCs w:val="18"/>
        </w:rPr>
      </w:pPr>
    </w:p>
    <w:p w14:paraId="01EA96ED"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1FACB521" w14:textId="77777777" w:rsidR="009B1CD0" w:rsidRDefault="009B1CD0" w:rsidP="0083205E">
      <w:pPr>
        <w:tabs>
          <w:tab w:val="left" w:pos="851"/>
        </w:tabs>
        <w:jc w:val="both"/>
        <w:rPr>
          <w:rFonts w:ascii="Arial" w:hAnsi="Arial" w:cs="Arial"/>
        </w:rPr>
      </w:pPr>
    </w:p>
    <w:p w14:paraId="3FAD71D9"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7BF5733C" w14:textId="77777777" w:rsidR="009B1CD0" w:rsidRDefault="009B1CD0" w:rsidP="0083205E">
      <w:pPr>
        <w:tabs>
          <w:tab w:val="left" w:pos="851"/>
        </w:tabs>
        <w:jc w:val="both"/>
        <w:rPr>
          <w:rFonts w:ascii="Arial" w:hAnsi="Arial" w:cs="Arial"/>
        </w:rPr>
      </w:pPr>
    </w:p>
    <w:p w14:paraId="1252CA19"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0D1FD9F5"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9F93A50" w14:textId="77777777" w:rsidR="009B1CD0" w:rsidRDefault="009B1CD0" w:rsidP="00CD46CC">
      <w:pPr>
        <w:tabs>
          <w:tab w:val="left" w:pos="851"/>
        </w:tabs>
        <w:jc w:val="both"/>
        <w:rPr>
          <w:rFonts w:ascii="Arial" w:hAnsi="Arial" w:cs="Arial"/>
        </w:rPr>
      </w:pPr>
    </w:p>
    <w:p w14:paraId="093ECC48" w14:textId="77777777" w:rsidR="00D54746" w:rsidRDefault="00D54746" w:rsidP="00CD46CC">
      <w:pPr>
        <w:tabs>
          <w:tab w:val="left" w:pos="851"/>
        </w:tabs>
        <w:jc w:val="both"/>
        <w:rPr>
          <w:rFonts w:ascii="Arial" w:hAnsi="Arial" w:cs="Arial"/>
        </w:rPr>
      </w:pPr>
    </w:p>
    <w:p w14:paraId="492FA8FE" w14:textId="77777777" w:rsidR="00D54746" w:rsidRDefault="00D54746" w:rsidP="00CD46CC">
      <w:pPr>
        <w:tabs>
          <w:tab w:val="left" w:pos="851"/>
        </w:tabs>
        <w:jc w:val="both"/>
        <w:rPr>
          <w:rFonts w:ascii="Arial" w:hAnsi="Arial" w:cs="Arial"/>
        </w:rPr>
      </w:pPr>
    </w:p>
    <w:p w14:paraId="4472F303" w14:textId="77777777" w:rsidR="00B05060" w:rsidRDefault="00B05060" w:rsidP="00CD46CC">
      <w:pPr>
        <w:tabs>
          <w:tab w:val="left" w:pos="851"/>
        </w:tabs>
        <w:jc w:val="both"/>
        <w:rPr>
          <w:rFonts w:ascii="Arial" w:hAnsi="Arial" w:cs="Arial"/>
        </w:rPr>
      </w:pPr>
    </w:p>
    <w:p w14:paraId="08E192A9" w14:textId="77777777" w:rsidR="00B05060" w:rsidRDefault="00B05060" w:rsidP="00CD46CC">
      <w:pPr>
        <w:tabs>
          <w:tab w:val="left" w:pos="851"/>
        </w:tabs>
        <w:jc w:val="both"/>
        <w:rPr>
          <w:rFonts w:ascii="Arial" w:hAnsi="Arial" w:cs="Arial"/>
        </w:rPr>
      </w:pPr>
    </w:p>
    <w:p w14:paraId="50C40555" w14:textId="77777777" w:rsidR="00B05060" w:rsidRDefault="00B05060" w:rsidP="00CD46CC">
      <w:pPr>
        <w:tabs>
          <w:tab w:val="left" w:pos="851"/>
        </w:tabs>
        <w:jc w:val="both"/>
        <w:rPr>
          <w:rFonts w:ascii="Arial" w:hAnsi="Arial" w:cs="Arial"/>
        </w:rPr>
      </w:pPr>
    </w:p>
    <w:p w14:paraId="0B0D609A" w14:textId="77777777" w:rsidR="00B05060" w:rsidRDefault="00B05060" w:rsidP="00CD46CC">
      <w:pPr>
        <w:tabs>
          <w:tab w:val="left" w:pos="851"/>
        </w:tabs>
        <w:jc w:val="both"/>
        <w:rPr>
          <w:rFonts w:ascii="Arial" w:hAnsi="Arial" w:cs="Arial"/>
        </w:rPr>
      </w:pPr>
    </w:p>
    <w:p w14:paraId="1B3FBBCE" w14:textId="77777777" w:rsidR="00B05060" w:rsidRDefault="00B05060" w:rsidP="00CD46CC">
      <w:pPr>
        <w:tabs>
          <w:tab w:val="left" w:pos="851"/>
        </w:tabs>
        <w:jc w:val="both"/>
        <w:rPr>
          <w:rFonts w:ascii="Arial" w:hAnsi="Arial" w:cs="Arial"/>
        </w:rPr>
      </w:pPr>
    </w:p>
    <w:p w14:paraId="771488BA" w14:textId="77777777" w:rsidR="00B05060" w:rsidRDefault="00B05060" w:rsidP="00CD46CC">
      <w:pPr>
        <w:tabs>
          <w:tab w:val="left" w:pos="851"/>
        </w:tabs>
        <w:jc w:val="both"/>
        <w:rPr>
          <w:rFonts w:ascii="Arial" w:hAnsi="Arial" w:cs="Arial"/>
        </w:rPr>
      </w:pPr>
    </w:p>
    <w:p w14:paraId="69CE3EEE" w14:textId="77777777" w:rsidR="009B1CD0" w:rsidRDefault="009B1CD0" w:rsidP="009B45B9">
      <w:pPr>
        <w:tabs>
          <w:tab w:val="left" w:pos="851"/>
        </w:tabs>
        <w:jc w:val="both"/>
        <w:rPr>
          <w:rFonts w:ascii="Arial" w:hAnsi="Arial" w:cs="Arial"/>
        </w:rPr>
      </w:pPr>
    </w:p>
    <w:p w14:paraId="285117F0" w14:textId="77777777" w:rsidR="00D54746" w:rsidRDefault="00D54746" w:rsidP="009B45B9">
      <w:pPr>
        <w:tabs>
          <w:tab w:val="left" w:pos="851"/>
        </w:tabs>
        <w:jc w:val="both"/>
        <w:rPr>
          <w:rFonts w:ascii="Arial" w:hAnsi="Arial" w:cs="Arial"/>
        </w:rPr>
      </w:pPr>
    </w:p>
    <w:p w14:paraId="4A10261B" w14:textId="77777777" w:rsidR="009B1CD0" w:rsidRDefault="009B1CD0" w:rsidP="009B45B9">
      <w:pPr>
        <w:tabs>
          <w:tab w:val="left" w:pos="851"/>
        </w:tabs>
        <w:jc w:val="both"/>
        <w:rPr>
          <w:rFonts w:ascii="Arial" w:hAnsi="Arial" w:cs="Arial"/>
        </w:rPr>
      </w:pPr>
    </w:p>
    <w:p w14:paraId="6892C46E"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61869C01"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41BCFB9" w14:textId="77777777" w:rsidR="009B1CD0" w:rsidRDefault="009B1CD0" w:rsidP="009B45B9">
      <w:pPr>
        <w:tabs>
          <w:tab w:val="left" w:pos="851"/>
        </w:tabs>
        <w:jc w:val="both"/>
        <w:rPr>
          <w:rFonts w:ascii="Arial" w:hAnsi="Arial" w:cs="Arial"/>
        </w:rPr>
      </w:pPr>
    </w:p>
    <w:p w14:paraId="39FC9B43" w14:textId="77777777" w:rsidR="009B1CD0" w:rsidRDefault="009B1CD0" w:rsidP="009B45B9">
      <w:pPr>
        <w:tabs>
          <w:tab w:val="left" w:pos="851"/>
        </w:tabs>
        <w:jc w:val="both"/>
        <w:rPr>
          <w:rFonts w:ascii="Arial" w:hAnsi="Arial" w:cs="Arial"/>
        </w:rPr>
      </w:pPr>
    </w:p>
    <w:p w14:paraId="2ADD35E1" w14:textId="77777777" w:rsidR="00D54746" w:rsidRDefault="00D54746" w:rsidP="009B45B9">
      <w:pPr>
        <w:tabs>
          <w:tab w:val="left" w:pos="851"/>
        </w:tabs>
        <w:jc w:val="both"/>
        <w:rPr>
          <w:rFonts w:ascii="Arial" w:hAnsi="Arial" w:cs="Arial"/>
        </w:rPr>
      </w:pPr>
    </w:p>
    <w:p w14:paraId="0368B8BB" w14:textId="77777777" w:rsidR="00D54746" w:rsidRDefault="00D54746" w:rsidP="009B45B9">
      <w:pPr>
        <w:tabs>
          <w:tab w:val="left" w:pos="851"/>
        </w:tabs>
        <w:jc w:val="both"/>
        <w:rPr>
          <w:rFonts w:ascii="Arial" w:hAnsi="Arial" w:cs="Arial"/>
        </w:rPr>
      </w:pPr>
    </w:p>
    <w:p w14:paraId="6383960E" w14:textId="77777777" w:rsidR="00D54746" w:rsidRDefault="00D54746" w:rsidP="009B45B9">
      <w:pPr>
        <w:tabs>
          <w:tab w:val="left" w:pos="851"/>
        </w:tabs>
        <w:jc w:val="both"/>
        <w:rPr>
          <w:rFonts w:ascii="Arial" w:hAnsi="Arial" w:cs="Arial"/>
        </w:rPr>
      </w:pPr>
    </w:p>
    <w:p w14:paraId="4A2072CC" w14:textId="77777777" w:rsidR="00D54746" w:rsidRDefault="00D54746" w:rsidP="009B45B9">
      <w:pPr>
        <w:tabs>
          <w:tab w:val="left" w:pos="851"/>
        </w:tabs>
        <w:jc w:val="both"/>
        <w:rPr>
          <w:rFonts w:ascii="Arial" w:hAnsi="Arial" w:cs="Arial"/>
        </w:rPr>
      </w:pPr>
    </w:p>
    <w:p w14:paraId="59E0E289" w14:textId="77777777" w:rsidR="009B1CD0" w:rsidRDefault="009B1CD0" w:rsidP="009B45B9">
      <w:pPr>
        <w:tabs>
          <w:tab w:val="left" w:pos="851"/>
        </w:tabs>
        <w:jc w:val="both"/>
        <w:rPr>
          <w:rFonts w:ascii="Arial" w:hAnsi="Arial" w:cs="Arial"/>
        </w:rPr>
      </w:pPr>
    </w:p>
    <w:p w14:paraId="235F8739"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22D36D4D"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414E36A" w14:textId="77777777" w:rsidR="009B1CD0" w:rsidRDefault="009B1CD0" w:rsidP="009B45B9">
      <w:pPr>
        <w:pStyle w:val="fcase1ertab"/>
        <w:tabs>
          <w:tab w:val="left" w:pos="851"/>
        </w:tabs>
        <w:ind w:left="0" w:firstLine="0"/>
        <w:rPr>
          <w:rFonts w:ascii="Arial" w:hAnsi="Arial" w:cs="Arial"/>
        </w:rPr>
      </w:pPr>
    </w:p>
    <w:p w14:paraId="50651513" w14:textId="77777777" w:rsidR="009B1CD0" w:rsidRDefault="009B1CD0" w:rsidP="009B45B9">
      <w:pPr>
        <w:pStyle w:val="fcase1ertab"/>
        <w:tabs>
          <w:tab w:val="left" w:pos="851"/>
        </w:tabs>
        <w:ind w:left="0" w:firstLine="0"/>
        <w:rPr>
          <w:rFonts w:ascii="Arial" w:hAnsi="Arial" w:cs="Arial"/>
        </w:rPr>
      </w:pPr>
    </w:p>
    <w:p w14:paraId="50E66340" w14:textId="77777777" w:rsidR="004C5755" w:rsidRDefault="004C5755" w:rsidP="009B45B9">
      <w:pPr>
        <w:pStyle w:val="fcase1ertab"/>
        <w:tabs>
          <w:tab w:val="left" w:pos="851"/>
        </w:tabs>
        <w:ind w:left="0" w:firstLine="0"/>
        <w:rPr>
          <w:rFonts w:ascii="Arial" w:hAnsi="Arial" w:cs="Arial"/>
        </w:rPr>
      </w:pPr>
    </w:p>
    <w:p w14:paraId="317A76ED" w14:textId="77777777" w:rsidR="004C5755" w:rsidRDefault="004C5755" w:rsidP="009B45B9">
      <w:pPr>
        <w:pStyle w:val="fcase1ertab"/>
        <w:tabs>
          <w:tab w:val="left" w:pos="851"/>
        </w:tabs>
        <w:ind w:left="0" w:firstLine="0"/>
        <w:rPr>
          <w:rFonts w:ascii="Arial" w:hAnsi="Arial" w:cs="Arial"/>
        </w:rPr>
      </w:pPr>
    </w:p>
    <w:p w14:paraId="4231326C" w14:textId="77777777" w:rsidR="004C5755" w:rsidRDefault="004C5755" w:rsidP="009B45B9">
      <w:pPr>
        <w:pStyle w:val="fcase1ertab"/>
        <w:tabs>
          <w:tab w:val="left" w:pos="851"/>
        </w:tabs>
        <w:ind w:left="0" w:firstLine="0"/>
        <w:rPr>
          <w:rFonts w:ascii="Arial" w:hAnsi="Arial" w:cs="Arial"/>
        </w:rPr>
      </w:pPr>
    </w:p>
    <w:p w14:paraId="74682848" w14:textId="77777777" w:rsidR="004C5755" w:rsidRDefault="004C5755" w:rsidP="009B45B9">
      <w:pPr>
        <w:pStyle w:val="fcase1ertab"/>
        <w:tabs>
          <w:tab w:val="left" w:pos="851"/>
        </w:tabs>
        <w:ind w:left="0" w:firstLine="0"/>
        <w:rPr>
          <w:rFonts w:ascii="Arial" w:hAnsi="Arial" w:cs="Arial"/>
        </w:rPr>
      </w:pPr>
    </w:p>
    <w:p w14:paraId="5ADE4432" w14:textId="77777777" w:rsidR="004C5755" w:rsidRDefault="004C5755" w:rsidP="009B45B9">
      <w:pPr>
        <w:pStyle w:val="fcase1ertab"/>
        <w:tabs>
          <w:tab w:val="left" w:pos="851"/>
        </w:tabs>
        <w:ind w:left="0" w:firstLine="0"/>
        <w:rPr>
          <w:rFonts w:ascii="Arial" w:hAnsi="Arial" w:cs="Arial"/>
        </w:rPr>
      </w:pPr>
    </w:p>
    <w:p w14:paraId="1BEB1DB0" w14:textId="77777777" w:rsidR="00D54746" w:rsidRDefault="00D54746" w:rsidP="009B45B9">
      <w:pPr>
        <w:pStyle w:val="fcase1ertab"/>
        <w:tabs>
          <w:tab w:val="left" w:pos="851"/>
        </w:tabs>
        <w:ind w:left="0" w:firstLine="0"/>
        <w:rPr>
          <w:rFonts w:ascii="Arial" w:hAnsi="Arial" w:cs="Arial"/>
        </w:rPr>
      </w:pPr>
    </w:p>
    <w:p w14:paraId="25DEB584"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6BE654DA"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ci-dessous ;</w:t>
      </w:r>
    </w:p>
    <w:p w14:paraId="7E522F78"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31F40D99"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7ABA7BEC"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5F3108AA"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77264C61"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134D114A"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0E9CF4AA"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3662DAC0" w14:textId="77777777" w:rsidR="009B1CD0" w:rsidRDefault="009B1CD0" w:rsidP="004C5755">
      <w:pPr>
        <w:pStyle w:val="fcase1ertab"/>
        <w:spacing w:before="120"/>
        <w:ind w:left="567" w:firstLine="0"/>
      </w:pPr>
      <w:proofErr w:type="gramStart"/>
      <w:r>
        <w:rPr>
          <w:rFonts w:ascii="Arial" w:hAnsi="Arial" w:cs="Arial"/>
          <w:u w:val="single"/>
        </w:rPr>
        <w:t>OU</w:t>
      </w:r>
      <w:proofErr w:type="gramEnd"/>
    </w:p>
    <w:p w14:paraId="096ECC0C" w14:textId="6546F55F" w:rsidR="009B1CD0" w:rsidRDefault="005656C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w:t>
      </w:r>
      <w:r w:rsidR="00117D26">
        <w:rPr>
          <w:rFonts w:ascii="Arial" w:hAnsi="Arial" w:cs="Arial"/>
        </w:rPr>
        <w:t xml:space="preserve"> </w:t>
      </w:r>
      <w:r w:rsidR="00117D26" w:rsidRPr="006C1F1C">
        <w:rPr>
          <w:rFonts w:ascii="Arial" w:hAnsi="Arial" w:cs="Arial"/>
        </w:rPr>
        <w:t>financière</w:t>
      </w:r>
      <w:r w:rsidR="008C634E">
        <w:rPr>
          <w:rFonts w:ascii="Arial" w:hAnsi="Arial" w:cs="Arial"/>
        </w:rPr>
        <w:t xml:space="preserve"> n°1</w:t>
      </w:r>
      <w:r w:rsidR="00117D26">
        <w:rPr>
          <w:rFonts w:ascii="Arial" w:hAnsi="Arial" w:cs="Arial"/>
        </w:rPr>
        <w:t xml:space="preserve"> j</w:t>
      </w:r>
      <w:r w:rsidR="009B1CD0">
        <w:rPr>
          <w:rFonts w:ascii="Arial" w:hAnsi="Arial" w:cs="Arial"/>
        </w:rPr>
        <w:t>ointe au présent document.</w:t>
      </w:r>
    </w:p>
    <w:p w14:paraId="7A96A918" w14:textId="77777777" w:rsidR="009B1CD0" w:rsidRDefault="009B1CD0" w:rsidP="009B45B9">
      <w:pPr>
        <w:pStyle w:val="fcasegauche"/>
        <w:tabs>
          <w:tab w:val="left" w:pos="851"/>
        </w:tabs>
        <w:spacing w:after="0"/>
        <w:ind w:left="0" w:firstLine="0"/>
        <w:rPr>
          <w:rFonts w:ascii="Arial" w:hAnsi="Arial" w:cs="Arial"/>
        </w:rPr>
      </w:pPr>
    </w:p>
    <w:p w14:paraId="00E1FB87" w14:textId="77777777" w:rsidR="002C2CA3" w:rsidRDefault="002C2CA3" w:rsidP="009B45B9">
      <w:pPr>
        <w:pStyle w:val="fcasegauche"/>
        <w:tabs>
          <w:tab w:val="left" w:pos="851"/>
        </w:tabs>
        <w:spacing w:after="0"/>
        <w:ind w:left="0" w:firstLine="0"/>
        <w:rPr>
          <w:rFonts w:ascii="Arial" w:hAnsi="Arial" w:cs="Arial"/>
        </w:rPr>
      </w:pPr>
    </w:p>
    <w:p w14:paraId="787B1C9E" w14:textId="77777777" w:rsidR="009B1CD0" w:rsidRDefault="009B1CD0" w:rsidP="009B45B9">
      <w:pPr>
        <w:pStyle w:val="fcasegauche"/>
        <w:pageBreakBefore/>
        <w:tabs>
          <w:tab w:val="left" w:pos="851"/>
        </w:tabs>
        <w:spacing w:after="0"/>
        <w:ind w:left="0" w:firstLine="0"/>
        <w:rPr>
          <w:rFonts w:ascii="Arial" w:hAnsi="Arial" w:cs="Arial"/>
        </w:rPr>
      </w:pPr>
    </w:p>
    <w:p w14:paraId="2605CA8B"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7380027"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A6AA0D9" w14:textId="77777777" w:rsidR="00036500" w:rsidRDefault="00036500" w:rsidP="009B45B9">
      <w:pPr>
        <w:tabs>
          <w:tab w:val="left" w:pos="851"/>
          <w:tab w:val="left" w:pos="6237"/>
        </w:tabs>
        <w:rPr>
          <w:rFonts w:ascii="Arial" w:hAnsi="Arial" w:cs="Arial"/>
          <w:i/>
          <w:iCs/>
          <w:sz w:val="18"/>
          <w:szCs w:val="18"/>
        </w:rPr>
      </w:pPr>
    </w:p>
    <w:p w14:paraId="77A98603"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D87117C"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01B68736"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11F4AAC6" w14:textId="77777777" w:rsidR="00AA4A5A" w:rsidRDefault="00AA4A5A" w:rsidP="009B45B9">
      <w:pPr>
        <w:pStyle w:val="fcase1ertab"/>
        <w:tabs>
          <w:tab w:val="clear" w:pos="426"/>
          <w:tab w:val="left" w:pos="851"/>
        </w:tabs>
        <w:spacing w:before="120"/>
        <w:ind w:left="0" w:firstLine="851"/>
        <w:rPr>
          <w:rFonts w:ascii="Arial" w:hAnsi="Arial" w:cs="Arial"/>
        </w:rPr>
      </w:pPr>
    </w:p>
    <w:p w14:paraId="526DC8D4" w14:textId="77777777"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14:paraId="527E983D" w14:textId="77777777" w:rsidR="00AA4A5A" w:rsidRDefault="00AA4A5A"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5864B508"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58BE5F48"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1A5A3E1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130C2E7B"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555FD469"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510FEC87"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A81DB89"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2CFD243"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C236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7ABA1DA3"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5DC48C4A" w14:textId="77777777">
        <w:trPr>
          <w:trHeight w:val="1021"/>
        </w:trPr>
        <w:tc>
          <w:tcPr>
            <w:tcW w:w="4503" w:type="dxa"/>
            <w:tcBorders>
              <w:top w:val="single" w:sz="4" w:space="0" w:color="000000"/>
              <w:left w:val="single" w:sz="4" w:space="0" w:color="000000"/>
            </w:tcBorders>
            <w:shd w:val="clear" w:color="auto" w:fill="CCFFFF"/>
          </w:tcPr>
          <w:p w14:paraId="6AF1C9B0"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8D34C30"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D1EB2F7" w14:textId="77777777" w:rsidR="009B1CD0" w:rsidRDefault="009B1CD0" w:rsidP="006F3DF9">
            <w:pPr>
              <w:tabs>
                <w:tab w:val="left" w:pos="851"/>
              </w:tabs>
              <w:snapToGrid w:val="0"/>
              <w:jc w:val="both"/>
              <w:rPr>
                <w:rFonts w:ascii="Arial" w:hAnsi="Arial" w:cs="Arial"/>
              </w:rPr>
            </w:pPr>
          </w:p>
        </w:tc>
      </w:tr>
      <w:tr w:rsidR="009B1CD0" w14:paraId="4D27BB24" w14:textId="77777777">
        <w:trPr>
          <w:trHeight w:val="1021"/>
        </w:trPr>
        <w:tc>
          <w:tcPr>
            <w:tcW w:w="4503" w:type="dxa"/>
            <w:tcBorders>
              <w:left w:val="single" w:sz="4" w:space="0" w:color="000000"/>
            </w:tcBorders>
          </w:tcPr>
          <w:p w14:paraId="5846D59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07BD79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1A0BAE3B" w14:textId="77777777" w:rsidR="009B1CD0" w:rsidRDefault="009B1CD0" w:rsidP="006F3DF9">
            <w:pPr>
              <w:tabs>
                <w:tab w:val="left" w:pos="851"/>
              </w:tabs>
              <w:snapToGrid w:val="0"/>
              <w:jc w:val="both"/>
              <w:rPr>
                <w:rFonts w:ascii="Arial" w:hAnsi="Arial" w:cs="Arial"/>
              </w:rPr>
            </w:pPr>
          </w:p>
        </w:tc>
      </w:tr>
      <w:tr w:rsidR="009B1CD0" w14:paraId="07A5C483" w14:textId="77777777">
        <w:trPr>
          <w:trHeight w:val="1021"/>
        </w:trPr>
        <w:tc>
          <w:tcPr>
            <w:tcW w:w="4503" w:type="dxa"/>
            <w:tcBorders>
              <w:left w:val="single" w:sz="4" w:space="0" w:color="000000"/>
              <w:bottom w:val="single" w:sz="4" w:space="0" w:color="000000"/>
            </w:tcBorders>
            <w:shd w:val="clear" w:color="auto" w:fill="CCFFFF"/>
          </w:tcPr>
          <w:p w14:paraId="08432647"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3202F3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54C0E889" w14:textId="77777777" w:rsidR="009B1CD0" w:rsidRDefault="009B1CD0" w:rsidP="006F3DF9">
            <w:pPr>
              <w:tabs>
                <w:tab w:val="left" w:pos="851"/>
              </w:tabs>
              <w:snapToGrid w:val="0"/>
              <w:jc w:val="both"/>
              <w:rPr>
                <w:rFonts w:ascii="Arial" w:hAnsi="Arial" w:cs="Arial"/>
              </w:rPr>
            </w:pPr>
          </w:p>
        </w:tc>
      </w:tr>
    </w:tbl>
    <w:p w14:paraId="7D7088EA" w14:textId="77777777" w:rsidR="009B1CD0" w:rsidRDefault="009B1CD0" w:rsidP="006C4338">
      <w:pPr>
        <w:tabs>
          <w:tab w:val="left" w:pos="851"/>
          <w:tab w:val="left" w:pos="6237"/>
        </w:tabs>
      </w:pPr>
    </w:p>
    <w:p w14:paraId="6141631B" w14:textId="77777777" w:rsidR="009B1CD0" w:rsidRDefault="009B1CD0" w:rsidP="006F3DF9">
      <w:pPr>
        <w:pStyle w:val="fcase1ertab"/>
        <w:tabs>
          <w:tab w:val="left" w:pos="851"/>
        </w:tabs>
        <w:ind w:left="0" w:firstLine="0"/>
        <w:rPr>
          <w:rFonts w:ascii="Arial" w:hAnsi="Arial" w:cs="Arial"/>
          <w:b/>
          <w:sz w:val="22"/>
          <w:szCs w:val="22"/>
        </w:rPr>
      </w:pPr>
      <w:r>
        <w:rPr>
          <w:rFonts w:ascii="Arial" w:hAnsi="Arial" w:cs="Arial"/>
          <w:b/>
          <w:sz w:val="22"/>
          <w:szCs w:val="22"/>
        </w:rPr>
        <w:t>B3 - Compte (s) à créditer</w:t>
      </w:r>
    </w:p>
    <w:p w14:paraId="2483E471" w14:textId="77777777" w:rsidR="005656C5" w:rsidRDefault="005656C5" w:rsidP="005656C5">
      <w:pPr>
        <w:pStyle w:val="fcase1ertab"/>
        <w:tabs>
          <w:tab w:val="left" w:pos="851"/>
        </w:tabs>
        <w:spacing w:before="120"/>
        <w:ind w:left="0" w:firstLine="0"/>
        <w:jc w:val="center"/>
        <w:rPr>
          <w:rFonts w:ascii="Marianne" w:hAnsi="Marianne" w:cs="Arial"/>
          <w:b/>
          <w:sz w:val="22"/>
          <w:szCs w:val="18"/>
        </w:rPr>
      </w:pPr>
      <w:r>
        <w:rPr>
          <w:rFonts w:ascii="Marianne" w:hAnsi="Marianne" w:cs="Arial"/>
          <w:b/>
          <w:i/>
          <w:sz w:val="22"/>
          <w:szCs w:val="18"/>
          <w:highlight w:val="yellow"/>
        </w:rPr>
        <w:t>(Joindre un ou des relevé(s) d’identité bancaire ou postal.)</w:t>
      </w:r>
    </w:p>
    <w:p w14:paraId="72DF9086" w14:textId="77777777" w:rsidR="005656C5" w:rsidRDefault="005656C5" w:rsidP="005656C5">
      <w:pPr>
        <w:pStyle w:val="fcasegauche"/>
        <w:tabs>
          <w:tab w:val="left" w:pos="426"/>
          <w:tab w:val="left" w:pos="851"/>
        </w:tabs>
        <w:spacing w:after="0"/>
        <w:ind w:left="0" w:firstLine="0"/>
        <w:jc w:val="center"/>
        <w:rPr>
          <w:rFonts w:ascii="Marianne" w:hAnsi="Marianne" w:cs="Arial"/>
          <w:b/>
          <w:i/>
          <w:sz w:val="18"/>
          <w:szCs w:val="18"/>
        </w:rPr>
      </w:pPr>
      <w:r>
        <w:rPr>
          <w:rFonts w:ascii="Marianne" w:hAnsi="Marianne" w:cs="Arial"/>
          <w:b/>
          <w:i/>
          <w:sz w:val="18"/>
          <w:szCs w:val="18"/>
          <w:highlight w:val="yellow"/>
        </w:rPr>
        <w:t>Si établissement bancaire dans un autre pays que la France, merci de joindre une attestation émanant de la banque avec les données du compte bancaire</w:t>
      </w:r>
    </w:p>
    <w:p w14:paraId="05B85DD8" w14:textId="77777777" w:rsidR="005656C5" w:rsidRDefault="005656C5" w:rsidP="005656C5">
      <w:pPr>
        <w:pStyle w:val="fcasegauche"/>
        <w:tabs>
          <w:tab w:val="left" w:pos="426"/>
          <w:tab w:val="left" w:pos="851"/>
        </w:tabs>
        <w:spacing w:after="0"/>
        <w:ind w:left="0" w:firstLine="0"/>
        <w:jc w:val="left"/>
        <w:rPr>
          <w:rFonts w:ascii="Marianne" w:hAnsi="Marianne" w:cs="Arial"/>
          <w:b/>
          <w:sz w:val="18"/>
          <w:szCs w:val="18"/>
        </w:rPr>
      </w:pPr>
    </w:p>
    <w:p w14:paraId="26DC9A78"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81EBAD7"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4DF2D4B9"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77D7988B"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2503F672"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AB01EE7" w14:textId="77777777" w:rsidR="00AA4A5A" w:rsidRDefault="00AA4A5A" w:rsidP="0061068C">
      <w:pPr>
        <w:pStyle w:val="fcasegauche"/>
        <w:tabs>
          <w:tab w:val="left" w:pos="426"/>
          <w:tab w:val="left" w:pos="851"/>
        </w:tabs>
        <w:spacing w:after="0"/>
        <w:ind w:left="0" w:firstLine="0"/>
        <w:jc w:val="left"/>
        <w:rPr>
          <w:rFonts w:ascii="Arial" w:hAnsi="Arial" w:cs="Arial"/>
        </w:rPr>
      </w:pPr>
    </w:p>
    <w:p w14:paraId="0471224A" w14:textId="77777777" w:rsidR="00AA4A5A" w:rsidRDefault="00AA4A5A" w:rsidP="0061068C">
      <w:pPr>
        <w:pStyle w:val="fcasegauche"/>
        <w:tabs>
          <w:tab w:val="left" w:pos="426"/>
          <w:tab w:val="left" w:pos="851"/>
        </w:tabs>
        <w:spacing w:after="0"/>
        <w:ind w:left="0" w:firstLine="0"/>
        <w:jc w:val="left"/>
        <w:rPr>
          <w:rFonts w:ascii="Arial" w:hAnsi="Arial" w:cs="Arial"/>
        </w:rPr>
      </w:pPr>
    </w:p>
    <w:p w14:paraId="24124743"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C4492A1" w14:textId="77777777" w:rsidR="009B1CD0" w:rsidRDefault="009B1CD0"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5B74F16C" w14:textId="77777777" w:rsidR="00AA4A5A" w:rsidRDefault="00AA4A5A" w:rsidP="00710FD6">
      <w:pPr>
        <w:pStyle w:val="fcasegauche"/>
        <w:tabs>
          <w:tab w:val="left" w:pos="426"/>
          <w:tab w:val="left" w:pos="851"/>
        </w:tabs>
        <w:spacing w:after="0"/>
        <w:ind w:left="0" w:firstLine="0"/>
        <w:jc w:val="left"/>
        <w:rPr>
          <w:rFonts w:ascii="Arial" w:hAnsi="Arial" w:cs="Arial"/>
        </w:rPr>
      </w:pPr>
    </w:p>
    <w:p w14:paraId="373D44C0" w14:textId="77777777" w:rsidR="00AA4A5A" w:rsidRDefault="00AA4A5A" w:rsidP="00710FD6">
      <w:pPr>
        <w:pStyle w:val="fcasegauche"/>
        <w:tabs>
          <w:tab w:val="left" w:pos="426"/>
          <w:tab w:val="left" w:pos="851"/>
        </w:tabs>
        <w:spacing w:after="0"/>
        <w:ind w:left="0" w:firstLine="0"/>
        <w:jc w:val="left"/>
        <w:rPr>
          <w:rFonts w:ascii="Arial" w:hAnsi="Arial" w:cs="Arial"/>
        </w:rPr>
      </w:pPr>
    </w:p>
    <w:p w14:paraId="7D72764A" w14:textId="77777777" w:rsidR="00AA4A5A" w:rsidRDefault="00AA4A5A" w:rsidP="00710FD6">
      <w:pPr>
        <w:pStyle w:val="fcasegauche"/>
        <w:tabs>
          <w:tab w:val="left" w:pos="426"/>
          <w:tab w:val="left" w:pos="851"/>
        </w:tabs>
        <w:spacing w:after="0"/>
        <w:ind w:left="0" w:firstLine="0"/>
        <w:jc w:val="left"/>
        <w:rPr>
          <w:rFonts w:ascii="Arial" w:hAnsi="Arial" w:cs="Arial"/>
          <w:b/>
        </w:rPr>
      </w:pPr>
    </w:p>
    <w:p w14:paraId="1DBA1AA9"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79D75BA"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3EBA1A1E" w14:textId="77777777" w:rsidR="009B1CD0" w:rsidRDefault="009B1CD0" w:rsidP="00934503">
      <w:pPr>
        <w:tabs>
          <w:tab w:val="left" w:pos="426"/>
          <w:tab w:val="left" w:pos="851"/>
        </w:tabs>
        <w:rPr>
          <w:rFonts w:ascii="Arial" w:hAnsi="Arial" w:cs="Arial"/>
          <w:b/>
        </w:rPr>
      </w:pPr>
    </w:p>
    <w:p w14:paraId="0488B78F" w14:textId="77777777" w:rsidR="009B1CD0" w:rsidRDefault="009B1CD0" w:rsidP="00CD46CC">
      <w:pPr>
        <w:pStyle w:val="fcasegauche"/>
        <w:tabs>
          <w:tab w:val="left" w:pos="426"/>
          <w:tab w:val="left" w:pos="851"/>
        </w:tabs>
        <w:spacing w:after="0"/>
        <w:ind w:left="0" w:firstLine="0"/>
        <w:jc w:val="left"/>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B05060">
        <w:fldChar w:fldCharType="begin">
          <w:ffData>
            <w:name w:val=""/>
            <w:enabled w:val="0"/>
            <w:calcOnExit w:val="0"/>
            <w:checkBox>
              <w:size w:val="20"/>
              <w:default w:val="0"/>
            </w:checkBox>
          </w:ffData>
        </w:fldChar>
      </w:r>
      <w:r w:rsidR="00B05060">
        <w:instrText xml:space="preserve"> FORMCHECKBOX </w:instrText>
      </w:r>
      <w:r w:rsidR="00B05060">
        <w:fldChar w:fldCharType="separate"/>
      </w:r>
      <w:r w:rsidR="00B05060">
        <w:fldChar w:fldCharType="end"/>
      </w:r>
      <w:r>
        <w:tab/>
      </w:r>
      <w:r w:rsidR="009D661E">
        <w:t>Oui</w:t>
      </w:r>
    </w:p>
    <w:p w14:paraId="4D3C5473" w14:textId="77777777" w:rsidR="00AA4A5A" w:rsidRDefault="00AA4A5A" w:rsidP="00CD46CC">
      <w:pPr>
        <w:pStyle w:val="fcasegauche"/>
        <w:tabs>
          <w:tab w:val="left" w:pos="426"/>
          <w:tab w:val="left" w:pos="851"/>
        </w:tabs>
        <w:spacing w:after="0"/>
        <w:ind w:left="0" w:firstLine="0"/>
        <w:jc w:val="left"/>
      </w:pPr>
    </w:p>
    <w:p w14:paraId="0BF6A771" w14:textId="77777777" w:rsidR="009B1CD0" w:rsidRDefault="009B1CD0" w:rsidP="009B45B9">
      <w:pPr>
        <w:tabs>
          <w:tab w:val="left" w:pos="851"/>
        </w:tabs>
        <w:rPr>
          <w:rFonts w:ascii="Arial" w:hAnsi="Arial" w:cs="Arial"/>
          <w:i/>
          <w:sz w:val="18"/>
          <w:szCs w:val="18"/>
        </w:rPr>
      </w:pPr>
      <w:r>
        <w:rPr>
          <w:rFonts w:ascii="Arial" w:hAnsi="Arial" w:cs="Arial"/>
          <w:i/>
          <w:sz w:val="18"/>
          <w:szCs w:val="18"/>
        </w:rPr>
        <w:t>(Cocher la case correspondante.)</w:t>
      </w:r>
    </w:p>
    <w:p w14:paraId="53970A73" w14:textId="77777777" w:rsidR="00AA4A5A" w:rsidRDefault="00AA4A5A" w:rsidP="009B45B9">
      <w:pPr>
        <w:tabs>
          <w:tab w:val="left" w:pos="851"/>
        </w:tabs>
        <w:rPr>
          <w:rFonts w:ascii="Arial" w:hAnsi="Arial" w:cs="Arial"/>
          <w:i/>
          <w:sz w:val="18"/>
          <w:szCs w:val="18"/>
        </w:rPr>
      </w:pPr>
    </w:p>
    <w:p w14:paraId="08A9FD3C" w14:textId="77777777" w:rsidR="00AA4A5A" w:rsidRDefault="00AA4A5A" w:rsidP="009B45B9">
      <w:pPr>
        <w:tabs>
          <w:tab w:val="left" w:pos="851"/>
        </w:tabs>
        <w:rPr>
          <w:rFonts w:ascii="Arial" w:hAnsi="Arial" w:cs="Arial"/>
          <w:b/>
        </w:rPr>
      </w:pPr>
    </w:p>
    <w:p w14:paraId="10826043" w14:textId="77777777" w:rsidR="009B1CD0" w:rsidRDefault="009B1CD0" w:rsidP="009B45B9">
      <w:pPr>
        <w:tabs>
          <w:tab w:val="left" w:pos="426"/>
          <w:tab w:val="left" w:pos="851"/>
        </w:tabs>
        <w:jc w:val="both"/>
        <w:rPr>
          <w:rFonts w:ascii="Arial" w:hAnsi="Arial" w:cs="Arial"/>
          <w:b/>
        </w:rPr>
      </w:pPr>
    </w:p>
    <w:p w14:paraId="74B3A561"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2ADC7F8A" w14:textId="77777777" w:rsidR="009B1CD0" w:rsidRDefault="009B1CD0" w:rsidP="009B45B9">
      <w:pPr>
        <w:tabs>
          <w:tab w:val="left" w:pos="576"/>
          <w:tab w:val="left" w:pos="851"/>
        </w:tabs>
        <w:jc w:val="both"/>
        <w:rPr>
          <w:rFonts w:ascii="Arial" w:hAnsi="Arial" w:cs="Arial"/>
        </w:rPr>
      </w:pPr>
    </w:p>
    <w:p w14:paraId="20FCE8A1" w14:textId="41FE26C3" w:rsidR="005A4150" w:rsidRDefault="00B05060" w:rsidP="00AA4A5A">
      <w:pPr>
        <w:tabs>
          <w:tab w:val="left" w:pos="426"/>
          <w:tab w:val="left" w:pos="851"/>
        </w:tabs>
        <w:jc w:val="both"/>
        <w:rPr>
          <w:rFonts w:ascii="Arial" w:hAnsi="Arial" w:cs="Arial"/>
          <w:b/>
        </w:rPr>
      </w:pPr>
      <w:r w:rsidRPr="00B05060">
        <w:rPr>
          <w:rFonts w:ascii="Arial" w:hAnsi="Arial" w:cs="Arial"/>
        </w:rPr>
        <w:t>Le marché commence à s’exécuter</w:t>
      </w:r>
      <w:r w:rsidR="00117D26">
        <w:rPr>
          <w:rFonts w:ascii="Arial" w:hAnsi="Arial" w:cs="Arial"/>
        </w:rPr>
        <w:t xml:space="preserve"> </w:t>
      </w:r>
      <w:r w:rsidR="00AA4A5A">
        <w:rPr>
          <w:rFonts w:ascii="Arial" w:hAnsi="Arial" w:cs="Arial"/>
        </w:rPr>
        <w:t>à compter de sa notification et prend fin à l’issu de la période de garantie</w:t>
      </w:r>
    </w:p>
    <w:p w14:paraId="21751AB1" w14:textId="77777777" w:rsidR="005A4150" w:rsidRDefault="005A4150" w:rsidP="005A4150">
      <w:pPr>
        <w:tabs>
          <w:tab w:val="left" w:pos="426"/>
          <w:tab w:val="left" w:pos="851"/>
        </w:tabs>
        <w:ind w:left="924"/>
        <w:jc w:val="both"/>
        <w:rPr>
          <w:rFonts w:ascii="Arial" w:hAnsi="Arial" w:cs="Arial"/>
          <w:b/>
        </w:rPr>
      </w:pPr>
    </w:p>
    <w:p w14:paraId="248DC69A" w14:textId="77777777" w:rsidR="005A4150" w:rsidRDefault="005A4150" w:rsidP="005A4150">
      <w:pPr>
        <w:tabs>
          <w:tab w:val="left" w:pos="426"/>
          <w:tab w:val="left" w:pos="851"/>
        </w:tabs>
        <w:ind w:left="924"/>
        <w:jc w:val="both"/>
        <w:rPr>
          <w:rFonts w:ascii="Arial" w:hAnsi="Arial" w:cs="Arial"/>
          <w:b/>
        </w:rPr>
      </w:pPr>
    </w:p>
    <w:p w14:paraId="04BDE480" w14:textId="77777777" w:rsidR="00AA4A5A" w:rsidRDefault="00AA4A5A" w:rsidP="005A4150">
      <w:pPr>
        <w:tabs>
          <w:tab w:val="left" w:pos="426"/>
          <w:tab w:val="left" w:pos="851"/>
        </w:tabs>
        <w:ind w:left="924"/>
        <w:jc w:val="both"/>
        <w:rPr>
          <w:rFonts w:ascii="Arial" w:hAnsi="Arial" w:cs="Arial"/>
          <w:b/>
        </w:rPr>
      </w:pPr>
    </w:p>
    <w:p w14:paraId="35AD7F9C" w14:textId="77777777" w:rsidR="00AA4A5A" w:rsidRDefault="00AA4A5A" w:rsidP="005A4150">
      <w:pPr>
        <w:tabs>
          <w:tab w:val="left" w:pos="426"/>
          <w:tab w:val="left" w:pos="851"/>
        </w:tabs>
        <w:ind w:left="924"/>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4B8B0F32" w14:textId="77777777" w:rsidTr="00AA4A5A">
        <w:tc>
          <w:tcPr>
            <w:tcW w:w="10419" w:type="dxa"/>
            <w:shd w:val="clear" w:color="auto" w:fill="66CCFF"/>
          </w:tcPr>
          <w:p w14:paraId="1F92531C"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30D2C995" w14:textId="77777777" w:rsidR="009B1CD0" w:rsidRDefault="009B1CD0" w:rsidP="006C4338">
      <w:pPr>
        <w:tabs>
          <w:tab w:val="left" w:pos="851"/>
        </w:tabs>
        <w:jc w:val="both"/>
      </w:pPr>
    </w:p>
    <w:p w14:paraId="218C197F"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16BAD1BD" w14:textId="77777777" w:rsidR="005824AE" w:rsidRDefault="005824AE" w:rsidP="006C4338">
      <w:pPr>
        <w:tabs>
          <w:tab w:val="left" w:pos="851"/>
        </w:tabs>
        <w:jc w:val="both"/>
      </w:pPr>
    </w:p>
    <w:p w14:paraId="180D06C5"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6C97581"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70EDF22" w14:textId="77777777" w:rsidTr="009B45B9">
        <w:tc>
          <w:tcPr>
            <w:tcW w:w="4644" w:type="dxa"/>
            <w:tcBorders>
              <w:top w:val="single" w:sz="4" w:space="0" w:color="000000"/>
              <w:left w:val="single" w:sz="4" w:space="0" w:color="000000"/>
              <w:bottom w:val="single" w:sz="4" w:space="0" w:color="000000"/>
            </w:tcBorders>
            <w:vAlign w:val="center"/>
          </w:tcPr>
          <w:p w14:paraId="39ADA9B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6546868"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7F364DF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615939E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6BC9A0B" w14:textId="77777777" w:rsidTr="009B45B9">
        <w:trPr>
          <w:trHeight w:val="1021"/>
        </w:trPr>
        <w:tc>
          <w:tcPr>
            <w:tcW w:w="4644" w:type="dxa"/>
            <w:tcBorders>
              <w:top w:val="single" w:sz="4" w:space="0" w:color="000000"/>
              <w:left w:val="single" w:sz="4" w:space="0" w:color="000000"/>
              <w:bottom w:val="single" w:sz="4" w:space="0" w:color="auto"/>
            </w:tcBorders>
          </w:tcPr>
          <w:p w14:paraId="5092E621" w14:textId="77777777" w:rsidR="00332B12" w:rsidRDefault="00332B12" w:rsidP="00B054DA">
            <w:pPr>
              <w:tabs>
                <w:tab w:val="left" w:pos="851"/>
              </w:tabs>
              <w:snapToGrid w:val="0"/>
              <w:jc w:val="both"/>
              <w:rPr>
                <w:rFonts w:ascii="Arial" w:hAnsi="Arial" w:cs="Arial"/>
                <w:b/>
                <w:bCs/>
              </w:rPr>
            </w:pPr>
          </w:p>
          <w:p w14:paraId="2E936478" w14:textId="77777777" w:rsidR="00980C90" w:rsidRDefault="00980C90" w:rsidP="00B054DA">
            <w:pPr>
              <w:tabs>
                <w:tab w:val="left" w:pos="851"/>
              </w:tabs>
              <w:snapToGrid w:val="0"/>
              <w:jc w:val="both"/>
              <w:rPr>
                <w:rFonts w:ascii="Arial" w:hAnsi="Arial" w:cs="Arial"/>
                <w:b/>
                <w:bCs/>
              </w:rPr>
            </w:pPr>
          </w:p>
          <w:p w14:paraId="67821952" w14:textId="77777777" w:rsidR="00980C90" w:rsidRDefault="00980C90" w:rsidP="00B054DA">
            <w:pPr>
              <w:tabs>
                <w:tab w:val="left" w:pos="851"/>
              </w:tabs>
              <w:snapToGrid w:val="0"/>
              <w:jc w:val="both"/>
              <w:rPr>
                <w:rFonts w:ascii="Arial" w:hAnsi="Arial" w:cs="Arial"/>
                <w:b/>
                <w:bCs/>
              </w:rPr>
            </w:pPr>
          </w:p>
          <w:p w14:paraId="051254CE" w14:textId="77777777" w:rsidR="00980C90" w:rsidRDefault="00980C90" w:rsidP="00B054DA">
            <w:pPr>
              <w:tabs>
                <w:tab w:val="left" w:pos="851"/>
              </w:tabs>
              <w:snapToGrid w:val="0"/>
              <w:jc w:val="both"/>
              <w:rPr>
                <w:rFonts w:ascii="Arial" w:hAnsi="Arial" w:cs="Arial"/>
                <w:b/>
                <w:bCs/>
              </w:rPr>
            </w:pPr>
          </w:p>
          <w:p w14:paraId="2B4C1989" w14:textId="77777777" w:rsidR="00980C90" w:rsidRDefault="00980C90" w:rsidP="00B054DA">
            <w:pPr>
              <w:tabs>
                <w:tab w:val="left" w:pos="851"/>
              </w:tabs>
              <w:snapToGrid w:val="0"/>
              <w:jc w:val="both"/>
              <w:rPr>
                <w:rFonts w:ascii="Arial" w:hAnsi="Arial" w:cs="Arial"/>
                <w:b/>
                <w:bCs/>
              </w:rPr>
            </w:pPr>
          </w:p>
          <w:p w14:paraId="217C672D" w14:textId="77777777" w:rsidR="00980C90" w:rsidRDefault="00980C90" w:rsidP="00B054DA">
            <w:pPr>
              <w:tabs>
                <w:tab w:val="left" w:pos="851"/>
              </w:tabs>
              <w:snapToGrid w:val="0"/>
              <w:jc w:val="both"/>
              <w:rPr>
                <w:rFonts w:ascii="Arial" w:hAnsi="Arial" w:cs="Arial"/>
                <w:b/>
                <w:bCs/>
              </w:rPr>
            </w:pPr>
          </w:p>
          <w:p w14:paraId="3C8EEAFC" w14:textId="77777777" w:rsidR="00980C90" w:rsidRDefault="00980C90"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1D9A3E1"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2570E2E1" w14:textId="77777777" w:rsidR="00332B12" w:rsidRDefault="00332B12" w:rsidP="00B054DA">
            <w:pPr>
              <w:tabs>
                <w:tab w:val="left" w:pos="851"/>
              </w:tabs>
              <w:snapToGrid w:val="0"/>
              <w:jc w:val="both"/>
              <w:rPr>
                <w:rFonts w:ascii="Arial" w:hAnsi="Arial" w:cs="Arial"/>
                <w:b/>
                <w:bCs/>
              </w:rPr>
            </w:pPr>
          </w:p>
        </w:tc>
      </w:tr>
    </w:tbl>
    <w:p w14:paraId="3C6E7CB3" w14:textId="77777777" w:rsidR="00D54746" w:rsidRDefault="00D54746" w:rsidP="002904AF">
      <w:pPr>
        <w:tabs>
          <w:tab w:val="left" w:pos="851"/>
        </w:tabs>
        <w:jc w:val="both"/>
        <w:rPr>
          <w:rFonts w:ascii="Arial" w:hAnsi="Arial" w:cs="Arial"/>
          <w:sz w:val="18"/>
          <w:szCs w:val="18"/>
        </w:rPr>
      </w:pPr>
    </w:p>
    <w:p w14:paraId="75B2BDA9" w14:textId="77777777" w:rsidR="00DD496B" w:rsidRDefault="00DD496B" w:rsidP="002904AF">
      <w:pPr>
        <w:tabs>
          <w:tab w:val="left" w:pos="851"/>
        </w:tabs>
        <w:jc w:val="both"/>
        <w:rPr>
          <w:rFonts w:ascii="Arial" w:hAnsi="Arial" w:cs="Arial"/>
          <w:sz w:val="18"/>
          <w:szCs w:val="18"/>
        </w:rPr>
      </w:pPr>
    </w:p>
    <w:p w14:paraId="6522E60B" w14:textId="77777777" w:rsidR="00DD496B" w:rsidRDefault="00DD496B" w:rsidP="002904AF">
      <w:pPr>
        <w:tabs>
          <w:tab w:val="left" w:pos="851"/>
        </w:tabs>
        <w:jc w:val="both"/>
        <w:rPr>
          <w:rFonts w:ascii="Arial" w:hAnsi="Arial" w:cs="Arial"/>
          <w:sz w:val="18"/>
          <w:szCs w:val="18"/>
        </w:rPr>
      </w:pPr>
    </w:p>
    <w:p w14:paraId="06E01256"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D2C14A7" w14:textId="77777777" w:rsidR="00D54746" w:rsidRDefault="00D54746" w:rsidP="00332B12">
      <w:pPr>
        <w:pStyle w:val="fcase1ertab"/>
        <w:tabs>
          <w:tab w:val="left" w:pos="851"/>
        </w:tabs>
        <w:ind w:left="0" w:firstLine="0"/>
        <w:rPr>
          <w:rFonts w:ascii="Arial" w:hAnsi="Arial" w:cs="Arial"/>
          <w:b/>
          <w:sz w:val="22"/>
          <w:szCs w:val="22"/>
        </w:rPr>
      </w:pPr>
    </w:p>
    <w:p w14:paraId="7F213955"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38A17CF2" w14:textId="77777777" w:rsidR="00332B12" w:rsidRDefault="00332B12" w:rsidP="006C4338">
      <w:pPr>
        <w:tabs>
          <w:tab w:val="left" w:pos="851"/>
        </w:tabs>
        <w:jc w:val="both"/>
      </w:pPr>
    </w:p>
    <w:p w14:paraId="26432E8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7A5D9A81"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3FD4B69" w14:textId="77777777" w:rsidR="009B1CD0" w:rsidRDefault="009B1CD0" w:rsidP="005846FB">
      <w:pPr>
        <w:tabs>
          <w:tab w:val="left" w:pos="851"/>
        </w:tabs>
        <w:rPr>
          <w:rFonts w:ascii="Arial" w:hAnsi="Arial" w:cs="Arial"/>
        </w:rPr>
      </w:pPr>
    </w:p>
    <w:p w14:paraId="5742E16C" w14:textId="77777777" w:rsidR="00036500" w:rsidRDefault="00036500" w:rsidP="005846FB">
      <w:pPr>
        <w:tabs>
          <w:tab w:val="left" w:pos="851"/>
        </w:tabs>
        <w:rPr>
          <w:rFonts w:ascii="Arial" w:hAnsi="Arial" w:cs="Arial"/>
        </w:rPr>
      </w:pPr>
    </w:p>
    <w:p w14:paraId="3BCEC3D3"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63B5C75"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2E56B013"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EAD8BE3" w14:textId="77777777" w:rsidR="009B1CD0" w:rsidRDefault="009B1CD0" w:rsidP="0083205E">
      <w:pPr>
        <w:tabs>
          <w:tab w:val="left" w:pos="851"/>
        </w:tabs>
        <w:rPr>
          <w:rFonts w:ascii="Arial" w:hAnsi="Arial" w:cs="Arial"/>
        </w:rPr>
      </w:pPr>
    </w:p>
    <w:p w14:paraId="72DC6C23" w14:textId="77777777" w:rsidR="001C733C" w:rsidRDefault="001C733C" w:rsidP="00CD46CC">
      <w:pPr>
        <w:tabs>
          <w:tab w:val="left" w:pos="851"/>
        </w:tabs>
        <w:rPr>
          <w:rFonts w:ascii="Arial" w:hAnsi="Arial" w:cs="Arial"/>
        </w:rPr>
      </w:pPr>
    </w:p>
    <w:p w14:paraId="0D2D7168"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23644B7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59B00645"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50ED7070"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FFF5DB1"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42BA2372" w14:textId="77777777" w:rsidR="002904AF" w:rsidRDefault="002904AF" w:rsidP="001C733C">
      <w:pPr>
        <w:tabs>
          <w:tab w:val="left" w:pos="851"/>
        </w:tabs>
        <w:rPr>
          <w:rFonts w:ascii="Arial" w:hAnsi="Arial" w:cs="Arial"/>
        </w:rPr>
      </w:pPr>
    </w:p>
    <w:p w14:paraId="79EEA593"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5352FE73"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31F859F8" w14:textId="77777777" w:rsidR="002904AF" w:rsidRDefault="002904AF" w:rsidP="002904AF">
      <w:pPr>
        <w:tabs>
          <w:tab w:val="left" w:pos="851"/>
        </w:tabs>
        <w:rPr>
          <w:rFonts w:ascii="Arial" w:hAnsi="Arial" w:cs="Arial"/>
          <w:iCs/>
        </w:rPr>
      </w:pPr>
    </w:p>
    <w:p w14:paraId="1FA050EB"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644D0855"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7A459139" w14:textId="77777777" w:rsidR="002904AF" w:rsidRDefault="002904AF" w:rsidP="002904AF">
      <w:pPr>
        <w:tabs>
          <w:tab w:val="left" w:pos="851"/>
        </w:tabs>
        <w:ind w:left="1134" w:hanging="850"/>
        <w:rPr>
          <w:rFonts w:ascii="Arial" w:hAnsi="Arial" w:cs="Arial"/>
          <w:i/>
          <w:sz w:val="18"/>
          <w:szCs w:val="18"/>
        </w:rPr>
      </w:pPr>
    </w:p>
    <w:p w14:paraId="59E12A92" w14:textId="77777777" w:rsidR="001C733C" w:rsidRDefault="001C733C" w:rsidP="001C733C">
      <w:pPr>
        <w:tabs>
          <w:tab w:val="left" w:pos="851"/>
        </w:tabs>
        <w:rPr>
          <w:rFonts w:ascii="Arial" w:hAnsi="Arial" w:cs="Arial"/>
          <w:i/>
          <w:sz w:val="18"/>
          <w:szCs w:val="18"/>
        </w:rPr>
      </w:pPr>
    </w:p>
    <w:p w14:paraId="2E2B0E6A"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44D4B726"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2F8300F3" w14:textId="77777777" w:rsidR="00036500" w:rsidRDefault="00036500" w:rsidP="005846FB">
      <w:pPr>
        <w:tabs>
          <w:tab w:val="left" w:pos="851"/>
        </w:tabs>
        <w:rPr>
          <w:rFonts w:ascii="Arial" w:hAnsi="Arial" w:cs="Arial"/>
        </w:rPr>
      </w:pPr>
    </w:p>
    <w:p w14:paraId="4FC8437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50D025BC" w14:textId="77777777" w:rsidR="00AE7831" w:rsidRDefault="00AE7831" w:rsidP="009B45B9">
      <w:pPr>
        <w:tabs>
          <w:tab w:val="left" w:pos="851"/>
        </w:tabs>
        <w:ind w:left="1701" w:hanging="850"/>
        <w:jc w:val="both"/>
      </w:pPr>
    </w:p>
    <w:p w14:paraId="5C447569"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9592E5C" w14:textId="77777777" w:rsidR="00036500" w:rsidRDefault="00036500" w:rsidP="006C4338">
      <w:pPr>
        <w:tabs>
          <w:tab w:val="left" w:pos="851"/>
        </w:tabs>
        <w:rPr>
          <w:rFonts w:ascii="Arial" w:hAnsi="Arial" w:cs="Arial"/>
          <w:iCs/>
        </w:rPr>
      </w:pPr>
    </w:p>
    <w:p w14:paraId="7D546ADE"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2A94B29F"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5954DDD" w14:textId="77777777" w:rsidR="00DD496B" w:rsidRDefault="00DD496B" w:rsidP="009B45B9">
      <w:pPr>
        <w:tabs>
          <w:tab w:val="left" w:pos="851"/>
        </w:tabs>
        <w:ind w:left="1134" w:hanging="850"/>
        <w:rPr>
          <w:rFonts w:ascii="Arial" w:hAnsi="Arial" w:cs="Arial"/>
          <w:i/>
          <w:sz w:val="18"/>
          <w:szCs w:val="18"/>
        </w:rPr>
      </w:pPr>
    </w:p>
    <w:p w14:paraId="6BD8D16D" w14:textId="77777777" w:rsidR="00DD496B" w:rsidRDefault="00DD496B" w:rsidP="009B45B9">
      <w:pPr>
        <w:tabs>
          <w:tab w:val="left" w:pos="851"/>
        </w:tabs>
        <w:ind w:left="1134" w:hanging="850"/>
        <w:rPr>
          <w:rFonts w:ascii="Arial" w:hAnsi="Arial" w:cs="Arial"/>
          <w:i/>
          <w:sz w:val="18"/>
          <w:szCs w:val="18"/>
        </w:rPr>
      </w:pPr>
    </w:p>
    <w:p w14:paraId="77E74100" w14:textId="77777777" w:rsidR="00B05060" w:rsidRDefault="00B05060" w:rsidP="009B45B9">
      <w:pPr>
        <w:tabs>
          <w:tab w:val="left" w:pos="851"/>
        </w:tabs>
        <w:ind w:left="1134" w:hanging="850"/>
        <w:rPr>
          <w:rFonts w:ascii="Arial" w:hAnsi="Arial" w:cs="Arial"/>
          <w:i/>
          <w:sz w:val="18"/>
          <w:szCs w:val="18"/>
        </w:rPr>
      </w:pPr>
    </w:p>
    <w:p w14:paraId="7DB58752" w14:textId="77777777" w:rsidR="00B05060" w:rsidRDefault="00B05060" w:rsidP="009B45B9">
      <w:pPr>
        <w:tabs>
          <w:tab w:val="left" w:pos="851"/>
        </w:tabs>
        <w:ind w:left="1134" w:hanging="850"/>
        <w:rPr>
          <w:rFonts w:ascii="Arial" w:hAnsi="Arial" w:cs="Arial"/>
          <w:i/>
          <w:sz w:val="18"/>
          <w:szCs w:val="18"/>
        </w:rPr>
      </w:pPr>
    </w:p>
    <w:p w14:paraId="38154B67" w14:textId="77777777" w:rsidR="00B05060" w:rsidRDefault="00B05060" w:rsidP="009B45B9">
      <w:pPr>
        <w:tabs>
          <w:tab w:val="left" w:pos="851"/>
        </w:tabs>
        <w:ind w:left="1134" w:hanging="850"/>
        <w:rPr>
          <w:rFonts w:ascii="Arial" w:hAnsi="Arial" w:cs="Arial"/>
          <w:i/>
          <w:sz w:val="18"/>
          <w:szCs w:val="18"/>
        </w:rPr>
      </w:pPr>
    </w:p>
    <w:tbl>
      <w:tblPr>
        <w:tblW w:w="0" w:type="auto"/>
        <w:tblInd w:w="-40" w:type="dxa"/>
        <w:tblLayout w:type="fixed"/>
        <w:tblLook w:val="0000" w:firstRow="0" w:lastRow="0" w:firstColumn="0" w:lastColumn="0" w:noHBand="0" w:noVBand="0"/>
      </w:tblPr>
      <w:tblGrid>
        <w:gridCol w:w="4644"/>
        <w:gridCol w:w="2694"/>
        <w:gridCol w:w="3056"/>
      </w:tblGrid>
      <w:tr w:rsidR="00332B12" w14:paraId="09A98F80" w14:textId="77777777" w:rsidTr="00B054DA">
        <w:tc>
          <w:tcPr>
            <w:tcW w:w="4644" w:type="dxa"/>
            <w:tcBorders>
              <w:top w:val="single" w:sz="4" w:space="0" w:color="000000"/>
              <w:left w:val="single" w:sz="4" w:space="0" w:color="000000"/>
              <w:bottom w:val="single" w:sz="4" w:space="0" w:color="000000"/>
            </w:tcBorders>
            <w:vAlign w:val="center"/>
          </w:tcPr>
          <w:p w14:paraId="23FA7693"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AA3BC2B"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5676A47F"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091850A"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58E04DA5" w14:textId="77777777" w:rsidTr="00B054DA">
        <w:trPr>
          <w:trHeight w:val="1021"/>
        </w:trPr>
        <w:tc>
          <w:tcPr>
            <w:tcW w:w="4644" w:type="dxa"/>
            <w:tcBorders>
              <w:top w:val="single" w:sz="4" w:space="0" w:color="000000"/>
              <w:left w:val="single" w:sz="4" w:space="0" w:color="000000"/>
            </w:tcBorders>
            <w:shd w:val="clear" w:color="auto" w:fill="CCFFFF"/>
          </w:tcPr>
          <w:p w14:paraId="48F2E43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2928D23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E164EF8" w14:textId="77777777" w:rsidR="00332B12" w:rsidRDefault="00332B12" w:rsidP="00B054DA">
            <w:pPr>
              <w:tabs>
                <w:tab w:val="left" w:pos="851"/>
              </w:tabs>
              <w:snapToGrid w:val="0"/>
              <w:jc w:val="both"/>
              <w:rPr>
                <w:rFonts w:ascii="Arial" w:hAnsi="Arial" w:cs="Arial"/>
                <w:b/>
                <w:bCs/>
              </w:rPr>
            </w:pPr>
          </w:p>
        </w:tc>
      </w:tr>
      <w:tr w:rsidR="00332B12" w14:paraId="5202EB4E" w14:textId="77777777" w:rsidTr="00B054DA">
        <w:trPr>
          <w:trHeight w:val="1021"/>
        </w:trPr>
        <w:tc>
          <w:tcPr>
            <w:tcW w:w="4644" w:type="dxa"/>
            <w:tcBorders>
              <w:left w:val="single" w:sz="4" w:space="0" w:color="000000"/>
            </w:tcBorders>
          </w:tcPr>
          <w:p w14:paraId="300F8CB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F95C67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0FEB5405" w14:textId="77777777" w:rsidR="00332B12" w:rsidRDefault="00332B12" w:rsidP="00B054DA">
            <w:pPr>
              <w:tabs>
                <w:tab w:val="left" w:pos="851"/>
              </w:tabs>
              <w:snapToGrid w:val="0"/>
              <w:jc w:val="both"/>
              <w:rPr>
                <w:rFonts w:ascii="Arial" w:hAnsi="Arial" w:cs="Arial"/>
                <w:b/>
                <w:bCs/>
              </w:rPr>
            </w:pPr>
          </w:p>
        </w:tc>
      </w:tr>
      <w:tr w:rsidR="00332B12" w14:paraId="3898C4E4" w14:textId="77777777" w:rsidTr="00B054DA">
        <w:trPr>
          <w:trHeight w:val="1021"/>
        </w:trPr>
        <w:tc>
          <w:tcPr>
            <w:tcW w:w="4644" w:type="dxa"/>
            <w:tcBorders>
              <w:left w:val="single" w:sz="4" w:space="0" w:color="000000"/>
            </w:tcBorders>
            <w:shd w:val="clear" w:color="auto" w:fill="CCFFFF"/>
          </w:tcPr>
          <w:p w14:paraId="5509DE9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6ADE74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088D87A0" w14:textId="77777777" w:rsidR="00332B12" w:rsidRDefault="00332B12" w:rsidP="00B054DA">
            <w:pPr>
              <w:tabs>
                <w:tab w:val="left" w:pos="851"/>
              </w:tabs>
              <w:snapToGrid w:val="0"/>
              <w:jc w:val="both"/>
              <w:rPr>
                <w:rFonts w:ascii="Arial" w:hAnsi="Arial" w:cs="Arial"/>
                <w:b/>
                <w:bCs/>
              </w:rPr>
            </w:pPr>
          </w:p>
        </w:tc>
      </w:tr>
      <w:tr w:rsidR="00332B12" w14:paraId="5692F2F0" w14:textId="77777777" w:rsidTr="00B054DA">
        <w:trPr>
          <w:trHeight w:val="1021"/>
        </w:trPr>
        <w:tc>
          <w:tcPr>
            <w:tcW w:w="4644" w:type="dxa"/>
            <w:tcBorders>
              <w:left w:val="single" w:sz="4" w:space="0" w:color="000000"/>
            </w:tcBorders>
          </w:tcPr>
          <w:p w14:paraId="57C6286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680905D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D3287DD" w14:textId="77777777" w:rsidR="00332B12" w:rsidRDefault="00332B12" w:rsidP="00B054DA">
            <w:pPr>
              <w:tabs>
                <w:tab w:val="left" w:pos="851"/>
              </w:tabs>
              <w:snapToGrid w:val="0"/>
              <w:jc w:val="both"/>
              <w:rPr>
                <w:rFonts w:ascii="Arial" w:hAnsi="Arial" w:cs="Arial"/>
                <w:b/>
                <w:bCs/>
              </w:rPr>
            </w:pPr>
          </w:p>
        </w:tc>
      </w:tr>
      <w:tr w:rsidR="00332B12" w14:paraId="50E6041E" w14:textId="77777777" w:rsidTr="00B054DA">
        <w:trPr>
          <w:trHeight w:val="1021"/>
        </w:trPr>
        <w:tc>
          <w:tcPr>
            <w:tcW w:w="4644" w:type="dxa"/>
            <w:tcBorders>
              <w:left w:val="single" w:sz="4" w:space="0" w:color="000000"/>
              <w:bottom w:val="single" w:sz="4" w:space="0" w:color="000000"/>
            </w:tcBorders>
            <w:shd w:val="clear" w:color="auto" w:fill="CCFFFF"/>
          </w:tcPr>
          <w:p w14:paraId="5E7ED03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207489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C799F6E" w14:textId="77777777" w:rsidR="00332B12" w:rsidRDefault="00332B12" w:rsidP="00B054DA">
            <w:pPr>
              <w:tabs>
                <w:tab w:val="left" w:pos="851"/>
              </w:tabs>
              <w:snapToGrid w:val="0"/>
              <w:jc w:val="both"/>
              <w:rPr>
                <w:rFonts w:ascii="Arial" w:hAnsi="Arial" w:cs="Arial"/>
                <w:b/>
                <w:bCs/>
              </w:rPr>
            </w:pPr>
          </w:p>
        </w:tc>
      </w:tr>
    </w:tbl>
    <w:p w14:paraId="2338E5D7" w14:textId="77777777" w:rsidR="00D54746" w:rsidRDefault="00332B12" w:rsidP="00332B12">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58D63502" w14:textId="77777777" w:rsidR="00332B12" w:rsidRDefault="00D54746" w:rsidP="00332B12">
      <w:pPr>
        <w:tabs>
          <w:tab w:val="left" w:pos="851"/>
        </w:tabs>
        <w:jc w:val="both"/>
        <w:rPr>
          <w:rFonts w:ascii="Arial" w:hAnsi="Arial" w:cs="Arial"/>
        </w:rPr>
      </w:pPr>
      <w:r>
        <w:rPr>
          <w:rFonts w:ascii="Arial" w:hAnsi="Arial" w:cs="Arial"/>
          <w:sz w:val="18"/>
          <w:szCs w:val="18"/>
        </w:rPr>
        <w:br w:type="page"/>
      </w:r>
    </w:p>
    <w:p w14:paraId="2CBC67A4"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6AD549D" w14:textId="77777777">
        <w:tc>
          <w:tcPr>
            <w:tcW w:w="10277" w:type="dxa"/>
            <w:shd w:val="clear" w:color="auto" w:fill="66CCFF"/>
          </w:tcPr>
          <w:p w14:paraId="52E0D738" w14:textId="77777777" w:rsidR="009B1CD0" w:rsidRPr="00D54746" w:rsidRDefault="008B2A38" w:rsidP="006B5057">
            <w:pPr>
              <w:rPr>
                <w:rFonts w:ascii="Arial" w:hAnsi="Arial" w:cs="Arial"/>
                <w:b/>
                <w:bCs/>
              </w:rPr>
            </w:pPr>
            <w:r>
              <w:rPr>
                <w:rFonts w:ascii="Arial" w:hAnsi="Arial" w:cs="Arial"/>
              </w:rPr>
              <w:br w:type="page"/>
            </w:r>
            <w:r w:rsidR="009B1CD0" w:rsidRPr="00D54746">
              <w:rPr>
                <w:rFonts w:ascii="Arial" w:hAnsi="Arial" w:cs="Arial"/>
                <w:b/>
                <w:bCs/>
                <w:sz w:val="22"/>
                <w:szCs w:val="22"/>
              </w:rPr>
              <w:t xml:space="preserve">D - Identification </w:t>
            </w:r>
            <w:r w:rsidR="001C40C0" w:rsidRPr="00D54746">
              <w:rPr>
                <w:rFonts w:ascii="Arial" w:hAnsi="Arial" w:cs="Arial"/>
                <w:b/>
                <w:bCs/>
                <w:sz w:val="22"/>
                <w:szCs w:val="22"/>
              </w:rPr>
              <w:t>et signature de l’acheteur</w:t>
            </w:r>
            <w:r w:rsidR="009B1CD0" w:rsidRPr="00D54746">
              <w:rPr>
                <w:rFonts w:ascii="Arial" w:hAnsi="Arial" w:cs="Arial"/>
                <w:b/>
                <w:bCs/>
                <w:sz w:val="22"/>
                <w:szCs w:val="22"/>
              </w:rPr>
              <w:t>.</w:t>
            </w:r>
          </w:p>
        </w:tc>
      </w:tr>
    </w:tbl>
    <w:p w14:paraId="1293D9A3" w14:textId="77777777" w:rsidR="009B1CD0" w:rsidRDefault="009B1CD0" w:rsidP="006C4338">
      <w:pPr>
        <w:tabs>
          <w:tab w:val="left" w:pos="851"/>
        </w:tabs>
      </w:pPr>
    </w:p>
    <w:p w14:paraId="4D110A72" w14:textId="77777777" w:rsidR="009B1CD0" w:rsidRDefault="009B1CD0" w:rsidP="006C4338">
      <w:pPr>
        <w:tabs>
          <w:tab w:val="left" w:pos="851"/>
        </w:tabs>
      </w:pPr>
    </w:p>
    <w:p w14:paraId="21CA9527"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73C8B58F" w14:textId="77777777" w:rsidR="00D81CDB" w:rsidRDefault="00D81CDB" w:rsidP="00D81CDB">
      <w:pPr>
        <w:pStyle w:val="Titre1"/>
        <w:tabs>
          <w:tab w:val="left" w:pos="851"/>
        </w:tabs>
        <w:ind w:left="432" w:hanging="432"/>
        <w:jc w:val="both"/>
        <w:rPr>
          <w:rFonts w:ascii="Arial" w:hAnsi="Arial" w:cs="Arial"/>
        </w:rPr>
      </w:pPr>
    </w:p>
    <w:p w14:paraId="75EA1838" w14:textId="77777777" w:rsidR="00D81CDB" w:rsidRPr="00D81CDB" w:rsidRDefault="00D81CDB" w:rsidP="00D81CDB">
      <w:pPr>
        <w:pStyle w:val="Titre1"/>
        <w:tabs>
          <w:tab w:val="left" w:pos="851"/>
        </w:tabs>
        <w:ind w:left="432" w:hanging="432"/>
        <w:jc w:val="both"/>
        <w:rPr>
          <w:rFonts w:ascii="Arial" w:hAnsi="Arial" w:cs="Arial"/>
          <w:b w:val="0"/>
          <w:bCs/>
        </w:rPr>
      </w:pPr>
      <w:r w:rsidRPr="00D81CDB">
        <w:rPr>
          <w:rFonts w:ascii="Arial" w:hAnsi="Arial" w:cs="Arial"/>
          <w:b w:val="0"/>
          <w:bCs/>
        </w:rPr>
        <w:t>Institut National de la Santé et de la Recherche Médicale (INSERM)</w:t>
      </w:r>
    </w:p>
    <w:p w14:paraId="30B0247D" w14:textId="77777777" w:rsidR="00D81CDB" w:rsidRPr="00D81CDB" w:rsidRDefault="00D81CDB" w:rsidP="00D81CDB">
      <w:pPr>
        <w:pStyle w:val="Titre1"/>
        <w:tabs>
          <w:tab w:val="left" w:pos="851"/>
        </w:tabs>
        <w:ind w:left="432" w:hanging="432"/>
        <w:jc w:val="both"/>
        <w:rPr>
          <w:rFonts w:ascii="Arial" w:hAnsi="Arial" w:cs="Arial"/>
          <w:b w:val="0"/>
          <w:bCs/>
        </w:rPr>
      </w:pPr>
      <w:r w:rsidRPr="00D81CDB">
        <w:rPr>
          <w:rFonts w:ascii="Arial" w:hAnsi="Arial" w:cs="Arial"/>
          <w:b w:val="0"/>
          <w:bCs/>
        </w:rPr>
        <w:t>Délégation Régionale Nord-Ouest</w:t>
      </w:r>
    </w:p>
    <w:p w14:paraId="7074AAE5" w14:textId="77777777" w:rsidR="00D81CDB" w:rsidRPr="00D81CDB" w:rsidRDefault="00D81CDB" w:rsidP="00D81CDB">
      <w:pPr>
        <w:pStyle w:val="Titre1"/>
        <w:tabs>
          <w:tab w:val="left" w:pos="851"/>
        </w:tabs>
        <w:ind w:left="432" w:hanging="432"/>
        <w:jc w:val="both"/>
        <w:rPr>
          <w:rFonts w:ascii="Arial" w:hAnsi="Arial" w:cs="Arial"/>
          <w:b w:val="0"/>
          <w:bCs/>
        </w:rPr>
      </w:pPr>
      <w:r w:rsidRPr="00D81CDB">
        <w:rPr>
          <w:rFonts w:ascii="Arial" w:hAnsi="Arial" w:cs="Arial"/>
          <w:b w:val="0"/>
          <w:bCs/>
        </w:rPr>
        <w:t>Maison Régionale de la Recherche Clinique (MRRC)</w:t>
      </w:r>
    </w:p>
    <w:p w14:paraId="46CD0B14" w14:textId="187DD3AC" w:rsidR="00D81CDB" w:rsidRPr="00D81CDB" w:rsidRDefault="00D81CDB" w:rsidP="00D81CDB">
      <w:pPr>
        <w:pStyle w:val="Titre1"/>
        <w:tabs>
          <w:tab w:val="left" w:pos="851"/>
        </w:tabs>
        <w:ind w:left="432" w:hanging="432"/>
        <w:jc w:val="both"/>
        <w:rPr>
          <w:rFonts w:ascii="Arial" w:hAnsi="Arial" w:cs="Arial"/>
          <w:b w:val="0"/>
          <w:bCs/>
        </w:rPr>
      </w:pPr>
      <w:r w:rsidRPr="00D81CDB">
        <w:rPr>
          <w:rFonts w:ascii="Arial" w:hAnsi="Arial" w:cs="Arial"/>
          <w:b w:val="0"/>
          <w:bCs/>
        </w:rPr>
        <w:t xml:space="preserve">6 rue du Professeur Laguesse </w:t>
      </w:r>
      <w:r w:rsidR="00AA4A5A">
        <w:rPr>
          <w:rFonts w:ascii="Arial" w:hAnsi="Arial" w:cs="Arial"/>
          <w:b w:val="0"/>
          <w:bCs/>
        </w:rPr>
        <w:t>CS 32601</w:t>
      </w:r>
    </w:p>
    <w:p w14:paraId="432EC9B8" w14:textId="2222EF54" w:rsidR="00D81CDB" w:rsidRPr="00D81CDB" w:rsidRDefault="00D81CDB" w:rsidP="00D81CDB">
      <w:pPr>
        <w:pStyle w:val="Titre1"/>
        <w:tabs>
          <w:tab w:val="left" w:pos="851"/>
        </w:tabs>
        <w:ind w:left="432" w:hanging="432"/>
        <w:jc w:val="both"/>
        <w:rPr>
          <w:rFonts w:ascii="Arial" w:hAnsi="Arial" w:cs="Arial"/>
          <w:b w:val="0"/>
          <w:bCs/>
        </w:rPr>
      </w:pPr>
      <w:r w:rsidRPr="00D81CDB">
        <w:rPr>
          <w:rFonts w:ascii="Arial" w:hAnsi="Arial" w:cs="Arial"/>
          <w:b w:val="0"/>
          <w:bCs/>
        </w:rPr>
        <w:t>590</w:t>
      </w:r>
      <w:r w:rsidR="00606500">
        <w:rPr>
          <w:rFonts w:ascii="Arial" w:hAnsi="Arial" w:cs="Arial"/>
          <w:b w:val="0"/>
          <w:bCs/>
        </w:rPr>
        <w:t>34</w:t>
      </w:r>
      <w:r w:rsidRPr="00D81CDB">
        <w:rPr>
          <w:rFonts w:ascii="Arial" w:hAnsi="Arial" w:cs="Arial"/>
          <w:b w:val="0"/>
          <w:bCs/>
        </w:rPr>
        <w:t xml:space="preserve"> LILLE Cedex.</w:t>
      </w:r>
    </w:p>
    <w:p w14:paraId="74FD6E4F" w14:textId="78380263" w:rsidR="00D81CDB" w:rsidRPr="00D81CDB" w:rsidRDefault="00D81CDB" w:rsidP="00D81CDB">
      <w:pPr>
        <w:pStyle w:val="Titre1"/>
        <w:tabs>
          <w:tab w:val="left" w:pos="851"/>
        </w:tabs>
        <w:ind w:left="432" w:hanging="432"/>
        <w:jc w:val="both"/>
        <w:rPr>
          <w:rFonts w:ascii="Arial" w:hAnsi="Arial" w:cs="Arial"/>
          <w:b w:val="0"/>
          <w:bCs/>
        </w:rPr>
      </w:pPr>
      <w:r w:rsidRPr="00D81CDB">
        <w:rPr>
          <w:rFonts w:ascii="Arial" w:hAnsi="Arial" w:cs="Arial"/>
          <w:b w:val="0"/>
          <w:bCs/>
        </w:rPr>
        <w:t xml:space="preserve">Tel : 03 20 29 93 79 - Mail : </w:t>
      </w:r>
      <w:hyperlink r:id="rId14" w:history="1">
        <w:r w:rsidR="00AA4A5A" w:rsidRPr="00D34517">
          <w:rPr>
            <w:rStyle w:val="Lienhypertexte"/>
            <w:rFonts w:ascii="Arial" w:hAnsi="Arial" w:cs="Arial"/>
            <w:b w:val="0"/>
            <w:bCs/>
          </w:rPr>
          <w:t>achats.nord-ouest@inserm.fr</w:t>
        </w:r>
      </w:hyperlink>
      <w:r w:rsidR="00AA4A5A">
        <w:rPr>
          <w:rFonts w:ascii="Arial" w:hAnsi="Arial" w:cs="Arial"/>
          <w:b w:val="0"/>
          <w:bCs/>
        </w:rPr>
        <w:tab/>
      </w:r>
    </w:p>
    <w:p w14:paraId="397DBE11" w14:textId="77777777" w:rsidR="00D81CDB" w:rsidRPr="00D81CDB" w:rsidRDefault="00D81CDB" w:rsidP="00D81CDB">
      <w:pPr>
        <w:pStyle w:val="Titre1"/>
        <w:tabs>
          <w:tab w:val="left" w:pos="851"/>
        </w:tabs>
        <w:ind w:left="432" w:hanging="432"/>
        <w:jc w:val="both"/>
        <w:rPr>
          <w:rFonts w:ascii="Arial" w:hAnsi="Arial" w:cs="Arial"/>
        </w:rPr>
      </w:pPr>
    </w:p>
    <w:p w14:paraId="27F16546" w14:textId="2C3BBA80" w:rsidR="009B1CD0" w:rsidRPr="00D81CDB" w:rsidRDefault="00D81CDB" w:rsidP="00D81CDB">
      <w:pPr>
        <w:pStyle w:val="Titre1"/>
        <w:tabs>
          <w:tab w:val="left" w:pos="851"/>
        </w:tabs>
        <w:ind w:left="432" w:hanging="432"/>
        <w:jc w:val="both"/>
        <w:rPr>
          <w:rFonts w:ascii="Arial" w:hAnsi="Arial" w:cs="Arial"/>
          <w:b w:val="0"/>
          <w:bCs/>
        </w:rPr>
      </w:pPr>
      <w:r w:rsidRPr="00D81CDB">
        <w:rPr>
          <w:rFonts w:ascii="Arial" w:hAnsi="Arial" w:cs="Arial"/>
          <w:b w:val="0"/>
          <w:bCs/>
        </w:rPr>
        <w:t xml:space="preserve">Représenté par sa Déléguée </w:t>
      </w:r>
      <w:r w:rsidR="00B05060">
        <w:rPr>
          <w:rFonts w:ascii="Arial" w:hAnsi="Arial" w:cs="Arial"/>
          <w:b w:val="0"/>
          <w:bCs/>
        </w:rPr>
        <w:t>r</w:t>
      </w:r>
      <w:r w:rsidRPr="00D81CDB">
        <w:rPr>
          <w:rFonts w:ascii="Arial" w:hAnsi="Arial" w:cs="Arial"/>
          <w:b w:val="0"/>
          <w:bCs/>
        </w:rPr>
        <w:t>égionale, Mme Bénédicte SAMYN.</w:t>
      </w:r>
    </w:p>
    <w:p w14:paraId="72C6F2C3" w14:textId="77777777" w:rsidR="009B1CD0" w:rsidRDefault="009B1CD0" w:rsidP="006C4338">
      <w:pPr>
        <w:pStyle w:val="En-tte"/>
        <w:tabs>
          <w:tab w:val="clear" w:pos="4536"/>
          <w:tab w:val="clear" w:pos="9072"/>
          <w:tab w:val="left" w:pos="851"/>
        </w:tabs>
        <w:jc w:val="both"/>
        <w:rPr>
          <w:rFonts w:ascii="Arial" w:hAnsi="Arial" w:cs="Arial"/>
        </w:rPr>
      </w:pPr>
    </w:p>
    <w:p w14:paraId="555C15DB" w14:textId="77777777" w:rsidR="009B1CD0" w:rsidRDefault="009B1CD0" w:rsidP="005846FB">
      <w:pPr>
        <w:pStyle w:val="En-tte"/>
        <w:tabs>
          <w:tab w:val="clear" w:pos="4536"/>
          <w:tab w:val="clear" w:pos="9072"/>
          <w:tab w:val="left" w:pos="851"/>
        </w:tabs>
        <w:jc w:val="both"/>
        <w:rPr>
          <w:rFonts w:ascii="Arial" w:hAnsi="Arial" w:cs="Arial"/>
        </w:rPr>
      </w:pPr>
    </w:p>
    <w:p w14:paraId="48BF4581"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6CDA429F" w14:textId="77777777" w:rsidR="004544F5" w:rsidRDefault="004544F5" w:rsidP="004544F5">
      <w:pPr>
        <w:tabs>
          <w:tab w:val="left" w:pos="851"/>
        </w:tabs>
        <w:jc w:val="both"/>
        <w:rPr>
          <w:rFonts w:ascii="Arial" w:hAnsi="Arial" w:cs="Arial"/>
        </w:rPr>
      </w:pPr>
    </w:p>
    <w:p w14:paraId="0C3AC906" w14:textId="77777777" w:rsidR="004544F5" w:rsidRPr="004544F5" w:rsidRDefault="004544F5" w:rsidP="004544F5">
      <w:pPr>
        <w:tabs>
          <w:tab w:val="left" w:pos="851"/>
        </w:tabs>
        <w:jc w:val="both"/>
        <w:rPr>
          <w:rFonts w:ascii="Arial" w:hAnsi="Arial" w:cs="Arial"/>
        </w:rPr>
      </w:pPr>
      <w:r w:rsidRPr="004544F5">
        <w:rPr>
          <w:rFonts w:ascii="Arial" w:hAnsi="Arial" w:cs="Arial"/>
        </w:rPr>
        <w:t xml:space="preserve">Madame Bénédicte SAMYN, Déléguée </w:t>
      </w:r>
      <w:r w:rsidR="00B05060">
        <w:rPr>
          <w:rFonts w:ascii="Arial" w:hAnsi="Arial" w:cs="Arial"/>
        </w:rPr>
        <w:t>r</w:t>
      </w:r>
      <w:r w:rsidRPr="004544F5">
        <w:rPr>
          <w:rFonts w:ascii="Arial" w:hAnsi="Arial" w:cs="Arial"/>
        </w:rPr>
        <w:t>égionale et Représentant</w:t>
      </w:r>
      <w:r>
        <w:rPr>
          <w:rFonts w:ascii="Arial" w:hAnsi="Arial" w:cs="Arial"/>
        </w:rPr>
        <w:t>e</w:t>
      </w:r>
      <w:r w:rsidRPr="004544F5">
        <w:rPr>
          <w:rFonts w:ascii="Arial" w:hAnsi="Arial" w:cs="Arial"/>
        </w:rPr>
        <w:t xml:space="preserve"> du Pouvoir Adjudicateur. </w:t>
      </w:r>
    </w:p>
    <w:p w14:paraId="6A3431E4" w14:textId="77777777" w:rsidR="009B1CD0" w:rsidRDefault="009B1CD0" w:rsidP="009B45B9">
      <w:pPr>
        <w:tabs>
          <w:tab w:val="left" w:pos="851"/>
        </w:tabs>
        <w:jc w:val="both"/>
        <w:rPr>
          <w:rFonts w:ascii="Arial" w:hAnsi="Arial" w:cs="Arial"/>
        </w:rPr>
      </w:pPr>
    </w:p>
    <w:p w14:paraId="6F6AF5EE"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5"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6"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7569A032" w14:textId="77777777" w:rsidR="009B1CD0" w:rsidRDefault="009B1CD0" w:rsidP="009B45B9">
      <w:pPr>
        <w:tabs>
          <w:tab w:val="left" w:pos="851"/>
        </w:tabs>
        <w:jc w:val="both"/>
        <w:rPr>
          <w:rFonts w:ascii="Arial" w:hAnsi="Arial" w:cs="Arial"/>
        </w:rPr>
      </w:pPr>
    </w:p>
    <w:p w14:paraId="074F4DE6" w14:textId="77777777" w:rsidR="00D81CDB" w:rsidRDefault="00D81CDB" w:rsidP="00D81CDB">
      <w:pPr>
        <w:tabs>
          <w:tab w:val="left" w:pos="851"/>
        </w:tabs>
        <w:jc w:val="both"/>
        <w:rPr>
          <w:rFonts w:ascii="Arial" w:hAnsi="Arial" w:cs="Arial"/>
        </w:rPr>
      </w:pPr>
      <w:r>
        <w:rPr>
          <w:rFonts w:ascii="Arial" w:hAnsi="Arial" w:cs="Arial"/>
        </w:rPr>
        <w:t xml:space="preserve">Madame Bénédicte SAMYN, Déléguée </w:t>
      </w:r>
      <w:r w:rsidR="00567B79">
        <w:rPr>
          <w:rFonts w:ascii="Arial" w:hAnsi="Arial" w:cs="Arial"/>
        </w:rPr>
        <w:t>r</w:t>
      </w:r>
      <w:r>
        <w:rPr>
          <w:rFonts w:ascii="Arial" w:hAnsi="Arial" w:cs="Arial"/>
        </w:rPr>
        <w:t>égionale et Représentant</w:t>
      </w:r>
      <w:r w:rsidR="00567B79">
        <w:rPr>
          <w:rFonts w:ascii="Arial" w:hAnsi="Arial" w:cs="Arial"/>
        </w:rPr>
        <w:t>e</w:t>
      </w:r>
      <w:r>
        <w:rPr>
          <w:rFonts w:ascii="Arial" w:hAnsi="Arial" w:cs="Arial"/>
        </w:rPr>
        <w:t xml:space="preserve"> du Pouvoir Adjudicateur. </w:t>
      </w:r>
    </w:p>
    <w:p w14:paraId="086C2AA1" w14:textId="77777777" w:rsidR="001C40C0" w:rsidRDefault="001C40C0" w:rsidP="009B45B9">
      <w:pPr>
        <w:tabs>
          <w:tab w:val="left" w:pos="851"/>
        </w:tabs>
        <w:jc w:val="both"/>
        <w:rPr>
          <w:rFonts w:ascii="Arial" w:hAnsi="Arial" w:cs="Arial"/>
        </w:rPr>
      </w:pPr>
    </w:p>
    <w:p w14:paraId="38AC0D33" w14:textId="77777777" w:rsidR="009B1CD0" w:rsidRDefault="009B1CD0" w:rsidP="009B45B9">
      <w:pPr>
        <w:pStyle w:val="fcase2metab"/>
        <w:ind w:left="0" w:firstLine="0"/>
        <w:rPr>
          <w:rFonts w:ascii="Arial" w:hAnsi="Arial" w:cs="Arial"/>
        </w:rPr>
      </w:pPr>
    </w:p>
    <w:p w14:paraId="3B832589"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3143C19A" w14:textId="77777777" w:rsidR="009B1CD0" w:rsidRDefault="009B1CD0" w:rsidP="009B45B9">
      <w:pPr>
        <w:pStyle w:val="fcase2metab"/>
        <w:rPr>
          <w:rFonts w:ascii="Arial" w:hAnsi="Arial" w:cs="Arial"/>
        </w:rPr>
      </w:pPr>
    </w:p>
    <w:p w14:paraId="0F66F9B4" w14:textId="77777777" w:rsidR="00B55BD4" w:rsidRPr="00B55BD4" w:rsidRDefault="00567B79" w:rsidP="00B55BD4">
      <w:pPr>
        <w:pStyle w:val="fcase2metab"/>
        <w:rPr>
          <w:rFonts w:ascii="Arial" w:hAnsi="Arial" w:cs="Arial"/>
        </w:rPr>
      </w:pPr>
      <w:r>
        <w:rPr>
          <w:rFonts w:ascii="Arial" w:hAnsi="Arial" w:cs="Arial"/>
        </w:rPr>
        <w:t>Madame</w:t>
      </w:r>
      <w:r w:rsidR="00B55BD4" w:rsidRPr="00B55BD4">
        <w:rPr>
          <w:rFonts w:ascii="Arial" w:hAnsi="Arial" w:cs="Arial"/>
        </w:rPr>
        <w:t xml:space="preserve"> </w:t>
      </w:r>
      <w:r w:rsidR="00B55BD4">
        <w:rPr>
          <w:rFonts w:ascii="Arial" w:hAnsi="Arial" w:cs="Arial"/>
        </w:rPr>
        <w:t>l’</w:t>
      </w:r>
      <w:r w:rsidR="00B55BD4" w:rsidRPr="00B55BD4">
        <w:rPr>
          <w:rFonts w:ascii="Arial" w:hAnsi="Arial" w:cs="Arial"/>
        </w:rPr>
        <w:t>Agent Comptable Secondaire de l’Inserm</w:t>
      </w:r>
    </w:p>
    <w:p w14:paraId="7C86302D" w14:textId="77777777" w:rsidR="00B55BD4" w:rsidRPr="00B55BD4" w:rsidRDefault="00B55BD4" w:rsidP="00B55BD4">
      <w:pPr>
        <w:pStyle w:val="fcase2metab"/>
        <w:rPr>
          <w:rFonts w:ascii="Arial" w:hAnsi="Arial" w:cs="Arial"/>
        </w:rPr>
      </w:pPr>
      <w:r w:rsidRPr="00B55BD4">
        <w:rPr>
          <w:rFonts w:ascii="Arial" w:hAnsi="Arial" w:cs="Arial"/>
        </w:rPr>
        <w:t>Délégation Régionale Nord-Ouest</w:t>
      </w:r>
    </w:p>
    <w:p w14:paraId="42F31A9F" w14:textId="77777777" w:rsidR="00B55BD4" w:rsidRPr="00B55BD4" w:rsidRDefault="00B55BD4" w:rsidP="00B55BD4">
      <w:pPr>
        <w:pStyle w:val="fcase2metab"/>
        <w:rPr>
          <w:rFonts w:ascii="Arial" w:hAnsi="Arial" w:cs="Arial"/>
        </w:rPr>
      </w:pPr>
      <w:r w:rsidRPr="00B55BD4">
        <w:rPr>
          <w:rFonts w:ascii="Arial" w:hAnsi="Arial" w:cs="Arial"/>
        </w:rPr>
        <w:t>Maison Régionale de la Recherche Clinique (MRRC)</w:t>
      </w:r>
    </w:p>
    <w:p w14:paraId="03510B60" w14:textId="76D032FD" w:rsidR="00B55BD4" w:rsidRPr="00B55BD4" w:rsidRDefault="00B55BD4" w:rsidP="00B55BD4">
      <w:pPr>
        <w:pStyle w:val="fcase2metab"/>
        <w:rPr>
          <w:rFonts w:ascii="Arial" w:hAnsi="Arial" w:cs="Arial"/>
        </w:rPr>
      </w:pPr>
      <w:r w:rsidRPr="00B55BD4">
        <w:rPr>
          <w:rFonts w:ascii="Arial" w:hAnsi="Arial" w:cs="Arial"/>
        </w:rPr>
        <w:t xml:space="preserve">6 rue du Professeur Laguesse </w:t>
      </w:r>
      <w:r w:rsidR="00AA4A5A">
        <w:rPr>
          <w:rFonts w:ascii="Arial" w:hAnsi="Arial" w:cs="Arial"/>
        </w:rPr>
        <w:t>CS 32601</w:t>
      </w:r>
    </w:p>
    <w:p w14:paraId="572E0B89" w14:textId="02A86740" w:rsidR="00B55BD4" w:rsidRPr="00B55BD4" w:rsidRDefault="00B55BD4" w:rsidP="00B55BD4">
      <w:pPr>
        <w:pStyle w:val="fcase2metab"/>
        <w:rPr>
          <w:rFonts w:ascii="Arial" w:hAnsi="Arial" w:cs="Arial"/>
        </w:rPr>
      </w:pPr>
      <w:r w:rsidRPr="00B55BD4">
        <w:rPr>
          <w:rFonts w:ascii="Arial" w:hAnsi="Arial" w:cs="Arial"/>
        </w:rPr>
        <w:t>590</w:t>
      </w:r>
      <w:r w:rsidR="00AA4A5A">
        <w:rPr>
          <w:rFonts w:ascii="Arial" w:hAnsi="Arial" w:cs="Arial"/>
        </w:rPr>
        <w:t>34</w:t>
      </w:r>
      <w:r w:rsidRPr="00B55BD4">
        <w:rPr>
          <w:rFonts w:ascii="Arial" w:hAnsi="Arial" w:cs="Arial"/>
        </w:rPr>
        <w:t xml:space="preserve"> LILLE Cedex.</w:t>
      </w:r>
    </w:p>
    <w:p w14:paraId="1C7D6050" w14:textId="5C943FA6" w:rsidR="001C40C0" w:rsidRDefault="00B55BD4" w:rsidP="00B55BD4">
      <w:pPr>
        <w:pStyle w:val="fcase2metab"/>
        <w:rPr>
          <w:rFonts w:ascii="Arial" w:hAnsi="Arial" w:cs="Arial"/>
        </w:rPr>
      </w:pPr>
      <w:r w:rsidRPr="00B55BD4">
        <w:rPr>
          <w:rFonts w:ascii="Arial" w:hAnsi="Arial" w:cs="Arial"/>
        </w:rPr>
        <w:t xml:space="preserve">Courriel : </w:t>
      </w:r>
      <w:hyperlink r:id="rId17" w:history="1">
        <w:r w:rsidR="00AA4A5A" w:rsidRPr="00D34517">
          <w:rPr>
            <w:rStyle w:val="Lienhypertexte"/>
            <w:rFonts w:ascii="Arial" w:hAnsi="Arial" w:cs="Arial"/>
          </w:rPr>
          <w:t>achats.nord-ouest@inserm.fr</w:t>
        </w:r>
      </w:hyperlink>
      <w:r w:rsidR="00AA4A5A">
        <w:rPr>
          <w:rFonts w:ascii="Arial" w:hAnsi="Arial" w:cs="Arial"/>
        </w:rPr>
        <w:tab/>
      </w:r>
    </w:p>
    <w:p w14:paraId="10E4A9DE" w14:textId="77777777" w:rsidR="009B1CD0" w:rsidRDefault="009B1CD0" w:rsidP="009B45B9">
      <w:pPr>
        <w:pStyle w:val="fcase2metab"/>
        <w:ind w:left="0" w:firstLine="0"/>
        <w:rPr>
          <w:rFonts w:ascii="Arial" w:hAnsi="Arial" w:cs="Arial"/>
        </w:rPr>
      </w:pPr>
    </w:p>
    <w:p w14:paraId="2F556418" w14:textId="77777777" w:rsidR="009B1CD0" w:rsidRDefault="009B1CD0" w:rsidP="009B45B9">
      <w:pPr>
        <w:pStyle w:val="fcase2metab"/>
        <w:ind w:left="0" w:firstLine="0"/>
        <w:rPr>
          <w:rFonts w:ascii="Arial" w:hAnsi="Arial" w:cs="Arial"/>
        </w:rPr>
      </w:pPr>
    </w:p>
    <w:p w14:paraId="79EDBA44" w14:textId="77777777"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300FC2D5" w14:textId="77777777" w:rsidR="0079785C" w:rsidRDefault="0079785C" w:rsidP="009B45B9">
      <w:pPr>
        <w:pStyle w:val="fcase2metab"/>
        <w:rPr>
          <w:rFonts w:ascii="Arial" w:hAnsi="Arial" w:cs="Arial"/>
        </w:rPr>
      </w:pPr>
    </w:p>
    <w:p w14:paraId="67B2303B" w14:textId="77777777" w:rsidR="009B1CD0" w:rsidRDefault="009B1CD0" w:rsidP="009B45B9">
      <w:pPr>
        <w:tabs>
          <w:tab w:val="left" w:pos="851"/>
        </w:tabs>
        <w:rPr>
          <w:rFonts w:ascii="Arial" w:hAnsi="Arial" w:cs="Arial"/>
        </w:rPr>
      </w:pPr>
    </w:p>
    <w:p w14:paraId="39F132E2"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7539CDB5"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45958F24" w14:textId="77777777" w:rsidR="009B1CD0" w:rsidRDefault="009B1CD0" w:rsidP="009B45B9">
      <w:pPr>
        <w:tabs>
          <w:tab w:val="left" w:pos="851"/>
        </w:tabs>
        <w:rPr>
          <w:rFonts w:ascii="Arial" w:hAnsi="Arial" w:cs="Arial"/>
        </w:rPr>
      </w:pPr>
    </w:p>
    <w:p w14:paraId="15A1319F" w14:textId="77777777" w:rsidR="009B1CD0" w:rsidRDefault="009B1CD0" w:rsidP="009B45B9">
      <w:pPr>
        <w:tabs>
          <w:tab w:val="left" w:pos="851"/>
        </w:tabs>
        <w:rPr>
          <w:rFonts w:ascii="Arial" w:hAnsi="Arial" w:cs="Arial"/>
        </w:rPr>
      </w:pPr>
    </w:p>
    <w:p w14:paraId="63F9568F" w14:textId="77777777" w:rsidR="009B1CD0" w:rsidRDefault="009B1CD0" w:rsidP="009B45B9">
      <w:pPr>
        <w:tabs>
          <w:tab w:val="left" w:pos="851"/>
        </w:tabs>
        <w:rPr>
          <w:rFonts w:ascii="Arial" w:hAnsi="Arial" w:cs="Arial"/>
        </w:rPr>
      </w:pPr>
    </w:p>
    <w:p w14:paraId="6F7A95D2" w14:textId="77777777" w:rsidR="009B1CD0" w:rsidRDefault="009B1CD0" w:rsidP="009B45B9">
      <w:pPr>
        <w:tabs>
          <w:tab w:val="left" w:pos="851"/>
        </w:tabs>
        <w:rPr>
          <w:rFonts w:ascii="Arial" w:hAnsi="Arial" w:cs="Arial"/>
        </w:rPr>
      </w:pPr>
    </w:p>
    <w:p w14:paraId="4CD28C61" w14:textId="77777777" w:rsidR="009B1CD0" w:rsidRDefault="009B1CD0" w:rsidP="004544F5">
      <w:pPr>
        <w:tabs>
          <w:tab w:val="left" w:pos="851"/>
          <w:tab w:val="left" w:pos="5245"/>
          <w:tab w:val="left" w:pos="7371"/>
          <w:tab w:val="left" w:pos="7655"/>
        </w:tabs>
        <w:jc w:val="both"/>
      </w:pPr>
      <w:r>
        <w:rPr>
          <w:rFonts w:ascii="Arial" w:hAnsi="Arial" w:cs="Arial"/>
        </w:rPr>
        <w:tab/>
        <w:t xml:space="preserve">A : </w:t>
      </w:r>
      <w:r w:rsidR="004544F5">
        <w:rPr>
          <w:rFonts w:ascii="Arial" w:hAnsi="Arial" w:cs="Arial"/>
        </w:rPr>
        <w:t>Lille</w:t>
      </w:r>
      <w:r>
        <w:rPr>
          <w:rFonts w:ascii="Arial" w:hAnsi="Arial" w:cs="Arial"/>
        </w:rPr>
        <w:t>, le</w:t>
      </w:r>
      <w:r w:rsidR="004544F5">
        <w:rPr>
          <w:rFonts w:ascii="Arial" w:hAnsi="Arial" w:cs="Arial"/>
        </w:rPr>
        <w:t xml:space="preserve"> </w:t>
      </w:r>
    </w:p>
    <w:p w14:paraId="44603F14" w14:textId="77777777" w:rsidR="009B1CD0" w:rsidRDefault="009B1CD0" w:rsidP="009B45B9">
      <w:pPr>
        <w:tabs>
          <w:tab w:val="left" w:pos="851"/>
        </w:tabs>
      </w:pPr>
    </w:p>
    <w:p w14:paraId="3B60B3F0" w14:textId="77777777" w:rsidR="004544F5" w:rsidRDefault="004544F5" w:rsidP="004544F5">
      <w:pPr>
        <w:tabs>
          <w:tab w:val="left" w:pos="4140"/>
        </w:tabs>
        <w:suppressAutoHyphens w:val="0"/>
        <w:rPr>
          <w:rFonts w:ascii="Arial" w:hAnsi="Arial" w:cs="Arial"/>
          <w:sz w:val="22"/>
          <w:szCs w:val="22"/>
          <w:lang w:eastAsia="fr-FR"/>
        </w:rPr>
      </w:pPr>
      <w:r>
        <w:rPr>
          <w:rFonts w:ascii="Arial" w:hAnsi="Arial" w:cs="Arial"/>
          <w:sz w:val="22"/>
          <w:szCs w:val="22"/>
          <w:lang w:eastAsia="fr-FR"/>
        </w:rPr>
        <w:tab/>
      </w:r>
      <w:r>
        <w:rPr>
          <w:rFonts w:ascii="Arial" w:hAnsi="Arial" w:cs="Arial"/>
          <w:sz w:val="22"/>
          <w:szCs w:val="22"/>
          <w:lang w:eastAsia="fr-FR"/>
        </w:rPr>
        <w:tab/>
      </w:r>
      <w:r>
        <w:rPr>
          <w:rFonts w:ascii="Arial" w:hAnsi="Arial" w:cs="Arial"/>
          <w:sz w:val="22"/>
          <w:szCs w:val="22"/>
          <w:lang w:eastAsia="fr-FR"/>
        </w:rPr>
        <w:tab/>
      </w:r>
      <w:r>
        <w:rPr>
          <w:rFonts w:ascii="Arial" w:hAnsi="Arial" w:cs="Arial"/>
          <w:sz w:val="22"/>
          <w:szCs w:val="22"/>
          <w:lang w:eastAsia="fr-FR"/>
        </w:rPr>
        <w:tab/>
      </w:r>
    </w:p>
    <w:p w14:paraId="4CB5A4C9" w14:textId="77777777" w:rsidR="00AA4A5A" w:rsidRDefault="004544F5" w:rsidP="004544F5">
      <w:pPr>
        <w:tabs>
          <w:tab w:val="left" w:pos="4140"/>
        </w:tabs>
        <w:suppressAutoHyphens w:val="0"/>
        <w:rPr>
          <w:rFonts w:ascii="Arial" w:hAnsi="Arial" w:cs="Arial"/>
          <w:sz w:val="22"/>
          <w:szCs w:val="22"/>
          <w:lang w:eastAsia="fr-FR"/>
        </w:rPr>
      </w:pPr>
      <w:r>
        <w:rPr>
          <w:rFonts w:ascii="Arial" w:hAnsi="Arial" w:cs="Arial"/>
          <w:sz w:val="22"/>
          <w:szCs w:val="22"/>
          <w:lang w:eastAsia="fr-FR"/>
        </w:rPr>
        <w:tab/>
      </w:r>
      <w:r>
        <w:rPr>
          <w:rFonts w:ascii="Arial" w:hAnsi="Arial" w:cs="Arial"/>
          <w:sz w:val="22"/>
          <w:szCs w:val="22"/>
          <w:lang w:eastAsia="fr-FR"/>
        </w:rPr>
        <w:tab/>
      </w:r>
      <w:r>
        <w:rPr>
          <w:rFonts w:ascii="Arial" w:hAnsi="Arial" w:cs="Arial"/>
          <w:sz w:val="22"/>
          <w:szCs w:val="22"/>
          <w:lang w:eastAsia="fr-FR"/>
        </w:rPr>
        <w:tab/>
      </w:r>
      <w:r>
        <w:rPr>
          <w:rFonts w:ascii="Arial" w:hAnsi="Arial" w:cs="Arial"/>
          <w:sz w:val="22"/>
          <w:szCs w:val="22"/>
          <w:lang w:eastAsia="fr-FR"/>
        </w:rPr>
        <w:tab/>
      </w:r>
    </w:p>
    <w:p w14:paraId="0D0D8152" w14:textId="77777777" w:rsidR="00AA4A5A" w:rsidRDefault="00AA4A5A" w:rsidP="004544F5">
      <w:pPr>
        <w:tabs>
          <w:tab w:val="left" w:pos="4140"/>
        </w:tabs>
        <w:suppressAutoHyphens w:val="0"/>
        <w:rPr>
          <w:rFonts w:ascii="Arial" w:hAnsi="Arial" w:cs="Arial"/>
          <w:sz w:val="22"/>
          <w:szCs w:val="22"/>
          <w:lang w:eastAsia="fr-FR"/>
        </w:rPr>
      </w:pPr>
    </w:p>
    <w:p w14:paraId="200EAEB0" w14:textId="77777777" w:rsidR="00AA4A5A" w:rsidRDefault="00AA4A5A" w:rsidP="004544F5">
      <w:pPr>
        <w:tabs>
          <w:tab w:val="left" w:pos="4140"/>
        </w:tabs>
        <w:suppressAutoHyphens w:val="0"/>
        <w:rPr>
          <w:rFonts w:ascii="Arial" w:hAnsi="Arial" w:cs="Arial"/>
          <w:sz w:val="22"/>
          <w:szCs w:val="22"/>
          <w:lang w:eastAsia="fr-FR"/>
        </w:rPr>
      </w:pPr>
    </w:p>
    <w:p w14:paraId="07E3D795" w14:textId="6B6975D7" w:rsidR="004544F5" w:rsidRPr="00980C90" w:rsidRDefault="00AA4A5A" w:rsidP="004544F5">
      <w:pPr>
        <w:tabs>
          <w:tab w:val="left" w:pos="4140"/>
        </w:tabs>
        <w:suppressAutoHyphens w:val="0"/>
        <w:rPr>
          <w:rFonts w:ascii="Arial" w:hAnsi="Arial" w:cs="Arial"/>
          <w:lang w:eastAsia="fr-FR"/>
        </w:rPr>
      </w:pPr>
      <w:r>
        <w:rPr>
          <w:rFonts w:ascii="Arial" w:hAnsi="Arial" w:cs="Arial"/>
          <w:sz w:val="22"/>
          <w:szCs w:val="22"/>
          <w:lang w:eastAsia="fr-FR"/>
        </w:rPr>
        <w:tab/>
      </w:r>
      <w:r>
        <w:rPr>
          <w:rFonts w:ascii="Arial" w:hAnsi="Arial" w:cs="Arial"/>
          <w:sz w:val="22"/>
          <w:szCs w:val="22"/>
          <w:lang w:eastAsia="fr-FR"/>
        </w:rPr>
        <w:tab/>
      </w:r>
      <w:r>
        <w:rPr>
          <w:rFonts w:ascii="Arial" w:hAnsi="Arial" w:cs="Arial"/>
          <w:sz w:val="22"/>
          <w:szCs w:val="22"/>
          <w:lang w:eastAsia="fr-FR"/>
        </w:rPr>
        <w:tab/>
      </w:r>
      <w:r>
        <w:rPr>
          <w:rFonts w:ascii="Arial" w:hAnsi="Arial" w:cs="Arial"/>
          <w:sz w:val="22"/>
          <w:szCs w:val="22"/>
          <w:lang w:eastAsia="fr-FR"/>
        </w:rPr>
        <w:tab/>
      </w:r>
      <w:r w:rsidR="004544F5" w:rsidRPr="00980C90">
        <w:rPr>
          <w:rFonts w:ascii="Arial" w:hAnsi="Arial" w:cs="Arial"/>
          <w:lang w:eastAsia="fr-FR"/>
        </w:rPr>
        <w:t xml:space="preserve">Bénédicte SAMYN, </w:t>
      </w:r>
    </w:p>
    <w:p w14:paraId="4AD216FE" w14:textId="77777777" w:rsidR="004544F5" w:rsidRPr="00980C90" w:rsidRDefault="004544F5" w:rsidP="004544F5">
      <w:pPr>
        <w:tabs>
          <w:tab w:val="left" w:pos="4140"/>
        </w:tabs>
        <w:suppressAutoHyphens w:val="0"/>
        <w:rPr>
          <w:rFonts w:ascii="Arial" w:hAnsi="Arial" w:cs="Arial"/>
          <w:lang w:eastAsia="fr-FR"/>
        </w:rPr>
      </w:pP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t xml:space="preserve">Déléguée </w:t>
      </w:r>
      <w:r w:rsidR="00567B79" w:rsidRPr="00980C90">
        <w:rPr>
          <w:rFonts w:ascii="Arial" w:hAnsi="Arial" w:cs="Arial"/>
          <w:lang w:eastAsia="fr-FR"/>
        </w:rPr>
        <w:t>r</w:t>
      </w:r>
      <w:r w:rsidRPr="00980C90">
        <w:rPr>
          <w:rFonts w:ascii="Arial" w:hAnsi="Arial" w:cs="Arial"/>
          <w:lang w:eastAsia="fr-FR"/>
        </w:rPr>
        <w:t>égionale,</w:t>
      </w:r>
    </w:p>
    <w:p w14:paraId="78C8DA06" w14:textId="77777777" w:rsidR="009B1CD0" w:rsidRPr="00980C90" w:rsidRDefault="004544F5" w:rsidP="004544F5">
      <w:pPr>
        <w:tabs>
          <w:tab w:val="left" w:pos="851"/>
        </w:tabs>
        <w:jc w:val="both"/>
      </w:pP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r>
      <w:r w:rsidRPr="00980C90">
        <w:rPr>
          <w:rFonts w:ascii="Arial" w:hAnsi="Arial" w:cs="Arial"/>
          <w:lang w:eastAsia="fr-FR"/>
        </w:rPr>
        <w:tab/>
        <w:t>Représentante du Pouvoir Adjudicateur</w:t>
      </w:r>
    </w:p>
    <w:p w14:paraId="4C610A85" w14:textId="77777777" w:rsidR="009B1CD0" w:rsidRDefault="009B1CD0" w:rsidP="009B45B9">
      <w:pPr>
        <w:tabs>
          <w:tab w:val="left" w:pos="851"/>
        </w:tabs>
        <w:jc w:val="both"/>
      </w:pPr>
    </w:p>
    <w:p w14:paraId="41DD7159" w14:textId="77777777" w:rsidR="009B1CD0" w:rsidRDefault="009B1CD0" w:rsidP="009B45B9">
      <w:pPr>
        <w:tabs>
          <w:tab w:val="left" w:pos="851"/>
        </w:tabs>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952A6" w14:textId="77777777" w:rsidR="00410AB5" w:rsidRDefault="00410AB5">
      <w:r>
        <w:separator/>
      </w:r>
    </w:p>
  </w:endnote>
  <w:endnote w:type="continuationSeparator" w:id="0">
    <w:p w14:paraId="46FCC56C" w14:textId="77777777" w:rsidR="00410AB5" w:rsidRDefault="00410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Marianne">
    <w:altName w:val="Calibri"/>
    <w:charset w:val="00"/>
    <w:family w:val="auto"/>
    <w:pitch w:val="variable"/>
    <w:sig w:usb0="0000000F" w:usb1="00000000" w:usb2="00000000" w:usb3="00000000" w:csb0="0000000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4F0A8C6D" w14:textId="77777777" w:rsidTr="0083205E">
      <w:trPr>
        <w:tblHeader/>
      </w:trPr>
      <w:tc>
        <w:tcPr>
          <w:tcW w:w="2906" w:type="dxa"/>
          <w:shd w:val="clear" w:color="auto" w:fill="66CCFF"/>
        </w:tcPr>
        <w:p w14:paraId="2FA02197"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2D357633" w14:textId="45488F30" w:rsidR="005824AE" w:rsidRDefault="00B55BD4" w:rsidP="00FE48C9">
          <w:pPr>
            <w:jc w:val="center"/>
            <w:rPr>
              <w:rFonts w:ascii="Arial" w:hAnsi="Arial" w:cs="Arial"/>
              <w:b/>
            </w:rPr>
          </w:pPr>
          <w:r w:rsidRPr="002B07DC">
            <w:rPr>
              <w:rFonts w:ascii="Arial" w:hAnsi="Arial" w:cs="Arial"/>
              <w:b/>
              <w:sz w:val="22"/>
              <w:szCs w:val="22"/>
            </w:rPr>
            <w:t>INSERM-NO-</w:t>
          </w:r>
          <w:r w:rsidR="00B05060">
            <w:rPr>
              <w:rFonts w:ascii="Arial" w:hAnsi="Arial" w:cs="Arial"/>
              <w:b/>
              <w:sz w:val="22"/>
              <w:szCs w:val="22"/>
            </w:rPr>
            <w:t>202</w:t>
          </w:r>
          <w:r w:rsidR="00117D26">
            <w:rPr>
              <w:rFonts w:ascii="Arial" w:hAnsi="Arial" w:cs="Arial"/>
              <w:b/>
              <w:sz w:val="22"/>
              <w:szCs w:val="22"/>
            </w:rPr>
            <w:t>6-</w:t>
          </w:r>
          <w:r w:rsidR="00CE0905">
            <w:rPr>
              <w:rFonts w:ascii="Arial" w:hAnsi="Arial" w:cs="Arial"/>
              <w:b/>
              <w:sz w:val="22"/>
              <w:szCs w:val="22"/>
            </w:rPr>
            <w:t>03</w:t>
          </w:r>
          <w:r w:rsidR="00117D26">
            <w:rPr>
              <w:rFonts w:ascii="Arial" w:hAnsi="Arial" w:cs="Arial"/>
              <w:b/>
              <w:sz w:val="22"/>
              <w:szCs w:val="22"/>
            </w:rPr>
            <w:t xml:space="preserve"> </w:t>
          </w:r>
        </w:p>
      </w:tc>
      <w:tc>
        <w:tcPr>
          <w:tcW w:w="896" w:type="dxa"/>
          <w:shd w:val="clear" w:color="auto" w:fill="66CCFF"/>
        </w:tcPr>
        <w:p w14:paraId="77043BEB"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87BABD1"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3B7B5E19" w14:textId="77777777" w:rsidR="005824AE" w:rsidRDefault="005824AE">
          <w:pPr>
            <w:jc w:val="center"/>
          </w:pPr>
          <w:r>
            <w:rPr>
              <w:rFonts w:ascii="Arial" w:hAnsi="Arial" w:cs="Arial"/>
              <w:b/>
            </w:rPr>
            <w:t>/</w:t>
          </w:r>
        </w:p>
      </w:tc>
      <w:tc>
        <w:tcPr>
          <w:tcW w:w="544" w:type="dxa"/>
          <w:shd w:val="clear" w:color="auto" w:fill="66CCFF"/>
        </w:tcPr>
        <w:p w14:paraId="06D5B196"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62BA0FA2" w14:textId="77777777" w:rsidR="005824AE" w:rsidRPr="00B05060" w:rsidRDefault="004C5755" w:rsidP="00C83930">
    <w:pPr>
      <w:jc w:val="center"/>
      <w:rPr>
        <w:rFonts w:ascii="Arial" w:hAnsi="Arial" w:cs="Arial"/>
      </w:rPr>
    </w:pPr>
    <w:r w:rsidRPr="00B05060">
      <w:rPr>
        <w:rFonts w:ascii="Arial" w:hAnsi="Arial" w:cs="Arial"/>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9230D" w14:textId="77777777" w:rsidR="00410AB5" w:rsidRDefault="00410AB5">
      <w:r>
        <w:separator/>
      </w:r>
    </w:p>
  </w:footnote>
  <w:footnote w:type="continuationSeparator" w:id="0">
    <w:p w14:paraId="7B171AE0" w14:textId="77777777" w:rsidR="00410AB5" w:rsidRDefault="00410AB5">
      <w:r>
        <w:continuationSeparator/>
      </w:r>
    </w:p>
  </w:footnote>
  <w:footnote w:id="1">
    <w:p w14:paraId="02C08026"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2E00D1CD"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07D6E74"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D963B5F"/>
    <w:multiLevelType w:val="hybridMultilevel"/>
    <w:tmpl w:val="B98A675A"/>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85163259">
    <w:abstractNumId w:val="0"/>
  </w:num>
  <w:num w:numId="2" w16cid:durableId="1671325792">
    <w:abstractNumId w:val="1"/>
  </w:num>
  <w:num w:numId="3" w16cid:durableId="2136025718">
    <w:abstractNumId w:val="2"/>
  </w:num>
  <w:num w:numId="4" w16cid:durableId="1008213855">
    <w:abstractNumId w:val="5"/>
  </w:num>
  <w:num w:numId="5" w16cid:durableId="761492423">
    <w:abstractNumId w:val="4"/>
  </w:num>
  <w:num w:numId="6" w16cid:durableId="1465386137">
    <w:abstractNumId w:val="6"/>
  </w:num>
  <w:num w:numId="7" w16cid:durableId="470757628">
    <w:abstractNumId w:val="1"/>
  </w:num>
  <w:num w:numId="8" w16cid:durableId="17652991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42D42"/>
    <w:rsid w:val="00053111"/>
    <w:rsid w:val="00067F94"/>
    <w:rsid w:val="000A2E05"/>
    <w:rsid w:val="000E0020"/>
    <w:rsid w:val="00117D26"/>
    <w:rsid w:val="00156924"/>
    <w:rsid w:val="001653C0"/>
    <w:rsid w:val="00166B56"/>
    <w:rsid w:val="00174505"/>
    <w:rsid w:val="00175BC2"/>
    <w:rsid w:val="00196D1D"/>
    <w:rsid w:val="001B62AC"/>
    <w:rsid w:val="001C40C0"/>
    <w:rsid w:val="001C733C"/>
    <w:rsid w:val="0021527A"/>
    <w:rsid w:val="0021797C"/>
    <w:rsid w:val="00225A1A"/>
    <w:rsid w:val="00252EFC"/>
    <w:rsid w:val="00274797"/>
    <w:rsid w:val="002904AF"/>
    <w:rsid w:val="002B07DC"/>
    <w:rsid w:val="002C2CA3"/>
    <w:rsid w:val="002C4B3E"/>
    <w:rsid w:val="002C79D6"/>
    <w:rsid w:val="002E56C1"/>
    <w:rsid w:val="00304142"/>
    <w:rsid w:val="00321F2C"/>
    <w:rsid w:val="00332B12"/>
    <w:rsid w:val="0034580C"/>
    <w:rsid w:val="00354C04"/>
    <w:rsid w:val="003550B9"/>
    <w:rsid w:val="00363023"/>
    <w:rsid w:val="00385E76"/>
    <w:rsid w:val="003A7270"/>
    <w:rsid w:val="00410AB5"/>
    <w:rsid w:val="00411D39"/>
    <w:rsid w:val="0043706E"/>
    <w:rsid w:val="0044597F"/>
    <w:rsid w:val="004544F5"/>
    <w:rsid w:val="0047561E"/>
    <w:rsid w:val="004A7169"/>
    <w:rsid w:val="004C5755"/>
    <w:rsid w:val="004E75A6"/>
    <w:rsid w:val="00514DAF"/>
    <w:rsid w:val="00532EC7"/>
    <w:rsid w:val="00541CA3"/>
    <w:rsid w:val="005546A9"/>
    <w:rsid w:val="005656C5"/>
    <w:rsid w:val="00567B79"/>
    <w:rsid w:val="005824AE"/>
    <w:rsid w:val="005846FB"/>
    <w:rsid w:val="005A05C1"/>
    <w:rsid w:val="005A4150"/>
    <w:rsid w:val="005A4A3B"/>
    <w:rsid w:val="005A4CB5"/>
    <w:rsid w:val="005B2316"/>
    <w:rsid w:val="005C1CB4"/>
    <w:rsid w:val="005F0DCE"/>
    <w:rsid w:val="00606500"/>
    <w:rsid w:val="0061068C"/>
    <w:rsid w:val="00637229"/>
    <w:rsid w:val="0064560F"/>
    <w:rsid w:val="00660727"/>
    <w:rsid w:val="00662A86"/>
    <w:rsid w:val="006A37B0"/>
    <w:rsid w:val="006B5057"/>
    <w:rsid w:val="006C10B9"/>
    <w:rsid w:val="006C4338"/>
    <w:rsid w:val="006C5B1F"/>
    <w:rsid w:val="006F3DF9"/>
    <w:rsid w:val="007060E5"/>
    <w:rsid w:val="00710FD6"/>
    <w:rsid w:val="00730A78"/>
    <w:rsid w:val="00757151"/>
    <w:rsid w:val="00767498"/>
    <w:rsid w:val="007848CC"/>
    <w:rsid w:val="007909E0"/>
    <w:rsid w:val="0079785C"/>
    <w:rsid w:val="007D4001"/>
    <w:rsid w:val="007D7A65"/>
    <w:rsid w:val="007F68A6"/>
    <w:rsid w:val="0083205E"/>
    <w:rsid w:val="00840934"/>
    <w:rsid w:val="00844DAA"/>
    <w:rsid w:val="008450C7"/>
    <w:rsid w:val="008746BB"/>
    <w:rsid w:val="00876A73"/>
    <w:rsid w:val="008B2A38"/>
    <w:rsid w:val="008C634E"/>
    <w:rsid w:val="00930A5C"/>
    <w:rsid w:val="00934503"/>
    <w:rsid w:val="00972598"/>
    <w:rsid w:val="00980C90"/>
    <w:rsid w:val="00983FF3"/>
    <w:rsid w:val="009B1CD0"/>
    <w:rsid w:val="009B45B9"/>
    <w:rsid w:val="009C4738"/>
    <w:rsid w:val="009D16FA"/>
    <w:rsid w:val="009D661E"/>
    <w:rsid w:val="00A34D04"/>
    <w:rsid w:val="00AA4A5A"/>
    <w:rsid w:val="00AE7831"/>
    <w:rsid w:val="00B02608"/>
    <w:rsid w:val="00B0289C"/>
    <w:rsid w:val="00B05060"/>
    <w:rsid w:val="00B054DA"/>
    <w:rsid w:val="00B222C6"/>
    <w:rsid w:val="00B41C0D"/>
    <w:rsid w:val="00B55BD4"/>
    <w:rsid w:val="00B727C7"/>
    <w:rsid w:val="00B87564"/>
    <w:rsid w:val="00BA44E5"/>
    <w:rsid w:val="00BD767E"/>
    <w:rsid w:val="00BE6078"/>
    <w:rsid w:val="00C23457"/>
    <w:rsid w:val="00C630AD"/>
    <w:rsid w:val="00C83930"/>
    <w:rsid w:val="00C91060"/>
    <w:rsid w:val="00C911FE"/>
    <w:rsid w:val="00CD185D"/>
    <w:rsid w:val="00CD46CC"/>
    <w:rsid w:val="00CE0905"/>
    <w:rsid w:val="00CE67FD"/>
    <w:rsid w:val="00D26598"/>
    <w:rsid w:val="00D26AD2"/>
    <w:rsid w:val="00D337D7"/>
    <w:rsid w:val="00D412FD"/>
    <w:rsid w:val="00D46BC7"/>
    <w:rsid w:val="00D54746"/>
    <w:rsid w:val="00D81CDB"/>
    <w:rsid w:val="00D90A00"/>
    <w:rsid w:val="00DB5DC3"/>
    <w:rsid w:val="00DD496B"/>
    <w:rsid w:val="00E16F58"/>
    <w:rsid w:val="00E20DB0"/>
    <w:rsid w:val="00E32258"/>
    <w:rsid w:val="00E357C2"/>
    <w:rsid w:val="00E47798"/>
    <w:rsid w:val="00E74C76"/>
    <w:rsid w:val="00E96FF6"/>
    <w:rsid w:val="00F21C66"/>
    <w:rsid w:val="00F36576"/>
    <w:rsid w:val="00F92811"/>
    <w:rsid w:val="00FB4496"/>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B65B6FA"/>
  <w15:chartTrackingRefBased/>
  <w15:docId w15:val="{70F78AAC-5744-43AA-9468-0A3A65C4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05060"/>
    <w:pPr>
      <w:ind w:left="708"/>
    </w:pPr>
  </w:style>
  <w:style w:type="character" w:styleId="Mentionnonrsolue">
    <w:name w:val="Unresolved Mention"/>
    <w:basedOn w:val="Policepardfaut"/>
    <w:uiPriority w:val="99"/>
    <w:semiHidden/>
    <w:unhideWhenUsed/>
    <w:rsid w:val="00AA4A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290310">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2068064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hyperlink" Target="mailto:achats.nord-ouest@inserm.fr"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achats.nord-ouest@inserm.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0</TotalTime>
  <Pages>6</Pages>
  <Words>1596</Words>
  <Characters>8779</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10355</CharactersWithSpaces>
  <SharedDoc>false</SharedDoc>
  <HLinks>
    <vt:vector size="36" baseType="variant">
      <vt:variant>
        <vt:i4>7602259</vt:i4>
      </vt:variant>
      <vt:variant>
        <vt:i4>73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70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47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37</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34</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Thierry VAES</cp:lastModifiedBy>
  <cp:revision>2</cp:revision>
  <cp:lastPrinted>2024-08-23T12:33:00Z</cp:lastPrinted>
  <dcterms:created xsi:type="dcterms:W3CDTF">2026-07-22T10:58:00Z</dcterms:created>
  <dcterms:modified xsi:type="dcterms:W3CDTF">2026-07-22T10:58:00Z</dcterms:modified>
</cp:coreProperties>
</file>